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A68" w:rsidRPr="0070073F" w:rsidRDefault="007A2A68" w:rsidP="007A2A68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</w:rPr>
        <w:t xml:space="preserve">Додаток </w:t>
      </w:r>
      <w:r w:rsidR="0006712C" w:rsidRPr="0070073F">
        <w:rPr>
          <w:rFonts w:eastAsia="Times New Roman" w:cs="Times New Roman"/>
          <w:szCs w:val="28"/>
          <w:lang w:val="uk-UA"/>
        </w:rPr>
        <w:t>1</w:t>
      </w:r>
    </w:p>
    <w:p w:rsidR="007A2A68" w:rsidRPr="0070073F" w:rsidRDefault="007A2A68" w:rsidP="007A2A68">
      <w:pPr>
        <w:spacing w:after="0" w:line="240" w:lineRule="auto"/>
        <w:ind w:firstLine="567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7A2A68" w:rsidRPr="0070073F" w:rsidRDefault="007A2A68" w:rsidP="007A2A68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366FD3" w:rsidRPr="0070073F" w:rsidRDefault="00A40A4B" w:rsidP="007A2A68">
      <w:pPr>
        <w:spacing w:after="0" w:line="240" w:lineRule="auto"/>
        <w:ind w:left="4950" w:firstLine="720"/>
        <w:jc w:val="both"/>
        <w:rPr>
          <w:szCs w:val="28"/>
        </w:rPr>
      </w:pPr>
      <w:r>
        <w:rPr>
          <w:rFonts w:eastAsia="Times New Roman" w:cs="Times New Roman"/>
          <w:szCs w:val="28"/>
        </w:rPr>
        <w:t>від 16</w:t>
      </w:r>
      <w:r w:rsidR="007A2A68" w:rsidRPr="0070073F">
        <w:rPr>
          <w:rFonts w:eastAsia="Times New Roman" w:cs="Times New Roman"/>
          <w:szCs w:val="28"/>
        </w:rPr>
        <w:t>.09.202</w:t>
      </w:r>
      <w:r>
        <w:rPr>
          <w:rFonts w:eastAsia="Times New Roman" w:cs="Times New Roman"/>
          <w:szCs w:val="28"/>
          <w:lang w:val="uk-UA"/>
        </w:rPr>
        <w:t>2</w:t>
      </w:r>
      <w:r>
        <w:rPr>
          <w:rFonts w:eastAsia="Times New Roman" w:cs="Times New Roman"/>
          <w:szCs w:val="28"/>
        </w:rPr>
        <w:t xml:space="preserve"> № 80</w:t>
      </w:r>
    </w:p>
    <w:p w:rsidR="00366FD3" w:rsidRPr="0070073F" w:rsidRDefault="00366FD3" w:rsidP="007A2A68">
      <w:pPr>
        <w:spacing w:after="0" w:line="240" w:lineRule="auto"/>
        <w:rPr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36"/>
        <w:gridCol w:w="4134"/>
      </w:tblGrid>
      <w:tr w:rsidR="00D61486" w:rsidRPr="00504292" w:rsidTr="006D35F5">
        <w:trPr>
          <w:trHeight w:val="60"/>
        </w:trPr>
        <w:tc>
          <w:tcPr>
            <w:tcW w:w="2840" w:type="pct"/>
          </w:tcPr>
          <w:p w:rsidR="00D61486" w:rsidRPr="00504292" w:rsidRDefault="00244270" w:rsidP="006D35F5">
            <w:pPr>
              <w:pStyle w:val="Ch61"/>
              <w:jc w:val="left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 xml:space="preserve">Реєстраційний штамп  </w:t>
            </w:r>
            <w:r>
              <w:rPr>
                <w:w w:val="100"/>
                <w:sz w:val="24"/>
                <w:szCs w:val="24"/>
              </w:rPr>
              <w:br/>
            </w:r>
            <w:r w:rsidR="00D61486" w:rsidRPr="00504292">
              <w:rPr>
                <w:w w:val="100"/>
                <w:sz w:val="24"/>
                <w:szCs w:val="24"/>
              </w:rPr>
              <w:t xml:space="preserve"> відділу освіти (якщо немає бланка) </w:t>
            </w:r>
          </w:p>
        </w:tc>
        <w:tc>
          <w:tcPr>
            <w:tcW w:w="2160" w:type="pct"/>
          </w:tcPr>
          <w:p w:rsidR="00D61486" w:rsidRPr="00504292" w:rsidRDefault="00D61486" w:rsidP="006D35F5">
            <w:pPr>
              <w:pStyle w:val="Ch61"/>
              <w:jc w:val="left"/>
              <w:rPr>
                <w:rFonts w:asciiTheme="minorHAnsi" w:hAnsiTheme="minorHAnsi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D61486" w:rsidRPr="00504292" w:rsidRDefault="00D61486" w:rsidP="00D61486">
      <w:pPr>
        <w:pStyle w:val="Ch6"/>
        <w:ind w:firstLine="284"/>
        <w:rPr>
          <w:w w:val="100"/>
          <w:sz w:val="16"/>
          <w:szCs w:val="16"/>
        </w:rPr>
      </w:pPr>
    </w:p>
    <w:p w:rsidR="00D61486" w:rsidRPr="00504292" w:rsidRDefault="00D61486" w:rsidP="00D61486">
      <w:pPr>
        <w:pStyle w:val="Ch60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ПІДТВЕРДЖЕННЯ </w:t>
      </w:r>
      <w:r w:rsidRPr="00504292">
        <w:rPr>
          <w:w w:val="100"/>
          <w:sz w:val="24"/>
          <w:szCs w:val="24"/>
        </w:rPr>
        <w:br/>
        <w:t>загального</w:t>
      </w:r>
      <w:r w:rsidR="00244270">
        <w:rPr>
          <w:w w:val="100"/>
          <w:sz w:val="24"/>
          <w:szCs w:val="24"/>
        </w:rPr>
        <w:t xml:space="preserve"> замовлення  відділу освіти </w:t>
      </w:r>
      <w:r w:rsidRPr="00504292">
        <w:rPr>
          <w:w w:val="100"/>
          <w:sz w:val="24"/>
          <w:szCs w:val="24"/>
        </w:rPr>
        <w:t xml:space="preserve"> </w:t>
      </w:r>
      <w:r w:rsidRPr="00504292">
        <w:rPr>
          <w:w w:val="100"/>
          <w:sz w:val="24"/>
          <w:szCs w:val="24"/>
        </w:rPr>
        <w:br/>
        <w:t>на виготовлення документів про здобуття загальної середньої освіти</w:t>
      </w:r>
      <w:r w:rsidRPr="00504292">
        <w:rPr>
          <w:w w:val="100"/>
          <w:sz w:val="24"/>
          <w:szCs w:val="24"/>
          <w:vertAlign w:val="superscript"/>
        </w:rPr>
        <w:t>1</w:t>
      </w:r>
      <w:r w:rsidRPr="00504292">
        <w:rPr>
          <w:w w:val="100"/>
          <w:sz w:val="24"/>
          <w:szCs w:val="24"/>
        </w:rPr>
        <w:br/>
        <w:t>для закладів загальної середньої освіти</w:t>
      </w:r>
    </w:p>
    <w:p w:rsidR="00D61486" w:rsidRPr="00504292" w:rsidRDefault="00D61486" w:rsidP="00D61486">
      <w:pPr>
        <w:pStyle w:val="Ch61"/>
        <w:spacing w:before="170"/>
        <w:rPr>
          <w:rFonts w:ascii="Times New Roman" w:hAnsi="Times New Roman"/>
          <w:w w:val="100"/>
          <w:sz w:val="24"/>
          <w:szCs w:val="24"/>
        </w:rPr>
      </w:pPr>
      <w:r w:rsidRPr="00504292">
        <w:rPr>
          <w:rFonts w:ascii="Times New Roman" w:hAnsi="Times New Roman"/>
          <w:w w:val="100"/>
          <w:sz w:val="24"/>
          <w:szCs w:val="24"/>
        </w:rPr>
        <w:t>_____________________________________________________</w:t>
      </w:r>
      <w:r w:rsidR="00553351">
        <w:rPr>
          <w:rFonts w:ascii="Times New Roman" w:hAnsi="Times New Roman"/>
          <w:w w:val="100"/>
          <w:sz w:val="24"/>
          <w:szCs w:val="24"/>
        </w:rPr>
        <w:t>________________________</w:t>
      </w:r>
    </w:p>
    <w:p w:rsidR="00D61486" w:rsidRPr="00504292" w:rsidRDefault="00D61486" w:rsidP="00D61486">
      <w:pPr>
        <w:pStyle w:val="StrokeCh6"/>
        <w:rPr>
          <w:w w:val="100"/>
          <w:sz w:val="20"/>
          <w:szCs w:val="20"/>
        </w:rPr>
      </w:pPr>
      <w:r w:rsidRPr="00504292">
        <w:rPr>
          <w:w w:val="100"/>
          <w:sz w:val="20"/>
          <w:szCs w:val="20"/>
        </w:rPr>
        <w:t>(найменування районного (міського) відділу освіти і науки)</w:t>
      </w:r>
    </w:p>
    <w:p w:rsidR="00D61486" w:rsidRPr="00504292" w:rsidRDefault="00D61486" w:rsidP="00D61486">
      <w:pPr>
        <w:pStyle w:val="Ch61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просить виготовити ___________ документів про освіту для випускників ___________ року згідно</w:t>
      </w:r>
    </w:p>
    <w:p w:rsidR="00D61486" w:rsidRPr="00504292" w:rsidRDefault="00D61486" w:rsidP="00D61486">
      <w:pPr>
        <w:pStyle w:val="StrokeCh6"/>
        <w:tabs>
          <w:tab w:val="center" w:pos="2100"/>
          <w:tab w:val="center" w:pos="6240"/>
        </w:tabs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</w:t>
      </w:r>
      <w:r w:rsidRPr="00504292">
        <w:rPr>
          <w:w w:val="100"/>
          <w:sz w:val="20"/>
          <w:szCs w:val="20"/>
        </w:rPr>
        <w:t xml:space="preserve"> (кількість)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                      </w:t>
      </w:r>
      <w:r w:rsidRPr="00504292">
        <w:rPr>
          <w:w w:val="100"/>
          <w:sz w:val="20"/>
          <w:szCs w:val="20"/>
        </w:rPr>
        <w:t>(рік закінчення)</w:t>
      </w:r>
    </w:p>
    <w:p w:rsidR="00D61486" w:rsidRPr="00504292" w:rsidRDefault="00D61486" w:rsidP="00D61486">
      <w:pPr>
        <w:pStyle w:val="Ch61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з поданим нижче списком (з них _________ за держзамовленням та ____________ за контрактом).</w:t>
      </w:r>
    </w:p>
    <w:p w:rsidR="00D61486" w:rsidRPr="00504292" w:rsidRDefault="00D61486" w:rsidP="00D61486">
      <w:pPr>
        <w:pStyle w:val="StrokeCh6"/>
        <w:tabs>
          <w:tab w:val="center" w:pos="3060"/>
          <w:tab w:val="center" w:pos="5960"/>
        </w:tabs>
        <w:jc w:val="left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     </w:t>
      </w:r>
      <w:r w:rsidRPr="00504292">
        <w:rPr>
          <w:w w:val="100"/>
          <w:sz w:val="20"/>
          <w:szCs w:val="20"/>
        </w:rPr>
        <w:t>(кількість)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</w:t>
      </w:r>
      <w:r w:rsidRPr="00504292">
        <w:rPr>
          <w:w w:val="100"/>
          <w:sz w:val="20"/>
          <w:szCs w:val="20"/>
        </w:rPr>
        <w:t>(кількість)</w:t>
      </w:r>
    </w:p>
    <w:p w:rsidR="00D61486" w:rsidRPr="00504292" w:rsidRDefault="00D61486" w:rsidP="00D61486">
      <w:pPr>
        <w:pStyle w:val="StrokeCh6"/>
        <w:tabs>
          <w:tab w:val="center" w:pos="3060"/>
          <w:tab w:val="center" w:pos="5960"/>
        </w:tabs>
        <w:jc w:val="left"/>
        <w:rPr>
          <w:rFonts w:ascii="Times New Roman" w:hAnsi="Times New Roman"/>
          <w:w w:val="100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366"/>
        <w:gridCol w:w="870"/>
        <w:gridCol w:w="995"/>
        <w:gridCol w:w="1252"/>
        <w:gridCol w:w="741"/>
        <w:gridCol w:w="868"/>
        <w:gridCol w:w="996"/>
        <w:gridCol w:w="996"/>
        <w:gridCol w:w="994"/>
      </w:tblGrid>
      <w:tr w:rsidR="00D61486" w:rsidRPr="00504292" w:rsidTr="006D35F5">
        <w:trPr>
          <w:trHeight w:val="60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№ з/п </w:t>
            </w:r>
          </w:p>
        </w:tc>
        <w:tc>
          <w:tcPr>
            <w:tcW w:w="5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Найменування закладу освіти </w:t>
            </w:r>
          </w:p>
        </w:tc>
        <w:tc>
          <w:tcPr>
            <w:tcW w:w="41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КІЛЬКІСТЬ ДОКУМЕНТІВ</w:t>
            </w: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9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свідоцтва про здобуття </w:t>
            </w:r>
            <w:r w:rsidRPr="00504292">
              <w:rPr>
                <w:w w:val="100"/>
                <w:sz w:val="20"/>
                <w:szCs w:val="20"/>
              </w:rPr>
              <w:br/>
              <w:t>базової середньої освіти</w:t>
            </w:r>
          </w:p>
        </w:tc>
        <w:tc>
          <w:tcPr>
            <w:tcW w:w="209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свідоцтва про здобуття </w:t>
            </w:r>
            <w:r w:rsidRPr="00504292">
              <w:rPr>
                <w:w w:val="100"/>
                <w:sz w:val="20"/>
                <w:szCs w:val="20"/>
              </w:rPr>
              <w:br/>
              <w:t>повної загальної середньої освіти</w:t>
            </w: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усього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загальні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 відзнакою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т.ч.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ООП</w:t>
            </w:r>
            <w:r w:rsidRPr="00504292">
              <w:rPr>
                <w:rStyle w:val="rvts0"/>
                <w:sz w:val="20"/>
                <w:szCs w:val="20"/>
                <w:vertAlign w:val="superscript"/>
              </w:rPr>
              <w:t>3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усього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загальні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срібна медаль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золота медаль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w w:val="100"/>
                <w:sz w:val="20"/>
                <w:szCs w:val="20"/>
              </w:rPr>
              <w:t xml:space="preserve"> </w:t>
            </w: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504292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504292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504292"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  <w:tr w:rsidR="00D61486" w:rsidRPr="00504292" w:rsidTr="006D35F5">
        <w:trPr>
          <w:trHeight w:val="60"/>
        </w:trPr>
        <w:tc>
          <w:tcPr>
            <w:tcW w:w="8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rPr>
                <w:spacing w:val="0"/>
                <w:sz w:val="20"/>
                <w:szCs w:val="20"/>
              </w:rPr>
            </w:pPr>
            <w:r w:rsidRPr="00504292">
              <w:rPr>
                <w:rStyle w:val="Bold"/>
                <w:bCs/>
                <w:spacing w:val="0"/>
                <w:sz w:val="20"/>
                <w:szCs w:val="20"/>
              </w:rPr>
              <w:t>УСЬОГО: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</w:tbl>
    <w:p w:rsidR="00D61486" w:rsidRPr="00504292" w:rsidRDefault="00D61486" w:rsidP="0070073F">
      <w:pPr>
        <w:pStyle w:val="Ch6"/>
        <w:spacing w:line="240" w:lineRule="auto"/>
        <w:ind w:firstLine="0"/>
        <w:jc w:val="left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4"/>
          <w:szCs w:val="24"/>
        </w:rPr>
        <w:t>__________</w:t>
      </w:r>
      <w:r w:rsidRPr="00504292">
        <w:rPr>
          <w:rFonts w:ascii="Times New Roman" w:hAnsi="Times New Roman"/>
          <w:w w:val="100"/>
          <w:sz w:val="24"/>
          <w:szCs w:val="24"/>
        </w:rPr>
        <w:br/>
      </w:r>
      <w:r w:rsidRPr="00504292">
        <w:rPr>
          <w:rFonts w:ascii="Times New Roman" w:hAnsi="Times New Roman"/>
          <w:w w:val="100"/>
          <w:sz w:val="20"/>
          <w:szCs w:val="20"/>
          <w:vertAlign w:val="superscript"/>
        </w:rPr>
        <w:t xml:space="preserve">         1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Кожна сторінка замовлення засвідчується підписами начальника, головного бухгалтера та печаткою обласного управління освіти і науки.</w:t>
      </w:r>
    </w:p>
    <w:p w:rsidR="00D61486" w:rsidRPr="00504292" w:rsidRDefault="00D61486" w:rsidP="0070073F">
      <w:pPr>
        <w:pStyle w:val="Ch6"/>
        <w:spacing w:line="240" w:lineRule="auto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  <w:vertAlign w:val="superscript"/>
        </w:rPr>
        <w:t>2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Зазначається кількість свідоцтв, що виготовляються з урахуванням забезпечення доступності відтвореної на них інформації (з використанням шрифту Брайля).</w:t>
      </w:r>
    </w:p>
    <w:p w:rsidR="00D61486" w:rsidRPr="00504292" w:rsidRDefault="00D61486" w:rsidP="0070073F">
      <w:pPr>
        <w:pStyle w:val="Ch6"/>
        <w:spacing w:line="240" w:lineRule="auto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  <w:vertAlign w:val="superscript"/>
        </w:rPr>
        <w:t>3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Зазначається кількість свідоцтв для осіб з особливими освітніми потребами, зумовленими порушеннями інтелектуального розвитку.</w:t>
      </w:r>
    </w:p>
    <w:p w:rsidR="00D61486" w:rsidRPr="00504292" w:rsidRDefault="00D61486" w:rsidP="0070073F">
      <w:pPr>
        <w:pStyle w:val="Ch6"/>
        <w:spacing w:line="240" w:lineRule="auto"/>
        <w:ind w:firstLine="284"/>
        <w:rPr>
          <w:rFonts w:ascii="Times New Roman" w:hAnsi="Times New Roman"/>
          <w:w w:val="100"/>
          <w:sz w:val="24"/>
          <w:szCs w:val="24"/>
        </w:rPr>
      </w:pPr>
    </w:p>
    <w:p w:rsidR="00553351" w:rsidRDefault="00D61486" w:rsidP="0070073F">
      <w:pPr>
        <w:pStyle w:val="Ch61"/>
        <w:spacing w:before="0" w:line="240" w:lineRule="auto"/>
        <w:rPr>
          <w:rFonts w:asciiTheme="minorHAnsi" w:hAnsiTheme="minorHAnsi"/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Додаток: електронне замовлення у файлах</w:t>
      </w:r>
    </w:p>
    <w:p w:rsidR="00D61486" w:rsidRPr="00504292" w:rsidRDefault="00D61486" w:rsidP="0070073F">
      <w:pPr>
        <w:pStyle w:val="Ch61"/>
        <w:spacing w:before="0" w:line="240" w:lineRule="auto"/>
        <w:rPr>
          <w:rFonts w:ascii="Times New Roman" w:hAnsi="Times New Roman"/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 </w:t>
      </w:r>
      <w:r w:rsidRPr="00504292">
        <w:rPr>
          <w:rFonts w:ascii="Times New Roman" w:hAnsi="Times New Roman"/>
          <w:w w:val="100"/>
          <w:sz w:val="24"/>
          <w:szCs w:val="24"/>
        </w:rPr>
        <w:t>________________________________________________</w:t>
      </w:r>
    </w:p>
    <w:p w:rsidR="00D61486" w:rsidRPr="00504292" w:rsidRDefault="00D61486" w:rsidP="0070073F">
      <w:pPr>
        <w:pStyle w:val="StrokeCh6"/>
        <w:spacing w:before="0" w:line="240" w:lineRule="auto"/>
        <w:ind w:left="3420"/>
        <w:rPr>
          <w:w w:val="100"/>
          <w:sz w:val="20"/>
          <w:szCs w:val="20"/>
        </w:rPr>
      </w:pPr>
      <w:r w:rsidRPr="00504292">
        <w:rPr>
          <w:w w:val="100"/>
          <w:sz w:val="20"/>
          <w:szCs w:val="20"/>
        </w:rPr>
        <w:t>(назви файлів)</w:t>
      </w:r>
    </w:p>
    <w:p w:rsidR="00D61486" w:rsidRPr="00504292" w:rsidRDefault="00D61486" w:rsidP="0070073F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jc w:val="left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Начальник районного (міського) </w:t>
      </w:r>
      <w:r w:rsidRPr="00504292">
        <w:rPr>
          <w:w w:val="100"/>
          <w:sz w:val="24"/>
          <w:szCs w:val="24"/>
        </w:rPr>
        <w:br/>
        <w:t xml:space="preserve">відділу освіти і науки </w:t>
      </w:r>
      <w:r w:rsidRPr="00504292">
        <w:rPr>
          <w:rFonts w:ascii="Times New Roman" w:hAnsi="Times New Roman"/>
          <w:w w:val="100"/>
          <w:sz w:val="24"/>
          <w:szCs w:val="24"/>
        </w:rPr>
        <w:t xml:space="preserve">                 </w:t>
      </w:r>
      <w:r w:rsidRPr="00504292">
        <w:rPr>
          <w:w w:val="100"/>
          <w:sz w:val="24"/>
          <w:szCs w:val="24"/>
        </w:rPr>
        <w:t xml:space="preserve">_____________ </w:t>
      </w:r>
      <w:r w:rsidRPr="00504292">
        <w:rPr>
          <w:w w:val="100"/>
          <w:sz w:val="24"/>
          <w:szCs w:val="24"/>
        </w:rPr>
        <w:tab/>
        <w:t>_________</w:t>
      </w:r>
      <w:r w:rsidRPr="00504292">
        <w:rPr>
          <w:rFonts w:ascii="Times New Roman" w:hAnsi="Times New Roman"/>
          <w:w w:val="100"/>
          <w:sz w:val="24"/>
          <w:szCs w:val="24"/>
        </w:rPr>
        <w:t>______</w:t>
      </w:r>
      <w:r w:rsidRPr="00504292">
        <w:rPr>
          <w:w w:val="100"/>
          <w:sz w:val="24"/>
          <w:szCs w:val="24"/>
        </w:rPr>
        <w:t>_____________________________</w:t>
      </w:r>
    </w:p>
    <w:p w:rsidR="00D61486" w:rsidRPr="00504292" w:rsidRDefault="00D61486" w:rsidP="0070073F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4"/>
          <w:szCs w:val="24"/>
        </w:rPr>
        <w:t xml:space="preserve">                                                              </w:t>
      </w:r>
      <w:r w:rsidRPr="00504292">
        <w:rPr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</w:t>
      </w:r>
      <w:r w:rsidRPr="00504292">
        <w:rPr>
          <w:w w:val="100"/>
          <w:sz w:val="20"/>
          <w:szCs w:val="20"/>
        </w:rPr>
        <w:t>(прізвище, ініціали)</w:t>
      </w:r>
    </w:p>
    <w:p w:rsidR="00D61486" w:rsidRPr="00504292" w:rsidRDefault="00D61486" w:rsidP="0070073F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jc w:val="left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Головний бухгалтер районного</w:t>
      </w:r>
      <w:r w:rsidRPr="00504292">
        <w:rPr>
          <w:w w:val="100"/>
          <w:sz w:val="24"/>
          <w:szCs w:val="24"/>
        </w:rPr>
        <w:br/>
      </w:r>
      <w:r w:rsidRPr="00504292">
        <w:rPr>
          <w:w w:val="100"/>
          <w:sz w:val="24"/>
          <w:szCs w:val="24"/>
        </w:rPr>
        <w:lastRenderedPageBreak/>
        <w:t xml:space="preserve">(міського) відділу освіти і науки </w:t>
      </w:r>
      <w:r w:rsidRPr="00504292">
        <w:rPr>
          <w:w w:val="100"/>
          <w:sz w:val="24"/>
          <w:szCs w:val="24"/>
        </w:rPr>
        <w:tab/>
        <w:t xml:space="preserve">____________ </w:t>
      </w:r>
      <w:r w:rsidRPr="00504292">
        <w:rPr>
          <w:w w:val="100"/>
          <w:sz w:val="24"/>
          <w:szCs w:val="24"/>
        </w:rPr>
        <w:tab/>
        <w:t>_____________</w:t>
      </w:r>
      <w:r w:rsidRPr="00504292">
        <w:rPr>
          <w:rFonts w:ascii="Times New Roman" w:hAnsi="Times New Roman"/>
          <w:w w:val="100"/>
          <w:sz w:val="24"/>
          <w:szCs w:val="24"/>
        </w:rPr>
        <w:t>__</w:t>
      </w:r>
      <w:r w:rsidRPr="00504292">
        <w:rPr>
          <w:w w:val="100"/>
          <w:sz w:val="24"/>
          <w:szCs w:val="24"/>
        </w:rPr>
        <w:t>____________</w:t>
      </w:r>
      <w:r w:rsidRPr="00504292">
        <w:rPr>
          <w:rFonts w:ascii="Times New Roman" w:hAnsi="Times New Roman"/>
          <w:w w:val="100"/>
          <w:sz w:val="24"/>
          <w:szCs w:val="24"/>
        </w:rPr>
        <w:t>_</w:t>
      </w:r>
      <w:r w:rsidRPr="00504292">
        <w:rPr>
          <w:w w:val="100"/>
          <w:sz w:val="24"/>
          <w:szCs w:val="24"/>
        </w:rPr>
        <w:t>________________</w:t>
      </w:r>
    </w:p>
    <w:p w:rsidR="00D61486" w:rsidRPr="00504292" w:rsidRDefault="00D61486" w:rsidP="0070073F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           </w:t>
      </w:r>
      <w:r w:rsidRPr="00504292">
        <w:rPr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</w:t>
      </w:r>
      <w:r w:rsidRPr="00504292">
        <w:rPr>
          <w:w w:val="100"/>
          <w:sz w:val="20"/>
          <w:szCs w:val="20"/>
        </w:rPr>
        <w:t>(прізвище, ініціали)</w:t>
      </w:r>
    </w:p>
    <w:p w:rsidR="00D61486" w:rsidRPr="00504292" w:rsidRDefault="00D61486" w:rsidP="0070073F">
      <w:pPr>
        <w:pStyle w:val="Ch61"/>
        <w:spacing w:before="0" w:line="240" w:lineRule="auto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«___» _____________ 20___ р.</w:t>
      </w:r>
    </w:p>
    <w:p w:rsidR="00D61486" w:rsidRPr="00504292" w:rsidRDefault="00D61486" w:rsidP="0070073F">
      <w:pPr>
        <w:pStyle w:val="Ch61"/>
        <w:tabs>
          <w:tab w:val="center" w:pos="3100"/>
          <w:tab w:val="center" w:pos="6500"/>
          <w:tab w:val="right" w:pos="7710"/>
        </w:tabs>
        <w:spacing w:before="0" w:line="240" w:lineRule="auto"/>
        <w:jc w:val="left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Відповідальний </w:t>
      </w:r>
      <w:r w:rsidRPr="00504292">
        <w:rPr>
          <w:w w:val="100"/>
          <w:sz w:val="24"/>
          <w:szCs w:val="24"/>
        </w:rPr>
        <w:tab/>
        <w:t xml:space="preserve">____________________________________ </w:t>
      </w:r>
      <w:r w:rsidRPr="00504292">
        <w:rPr>
          <w:w w:val="100"/>
          <w:sz w:val="24"/>
          <w:szCs w:val="24"/>
        </w:rPr>
        <w:tab/>
        <w:t>_________________________________</w:t>
      </w:r>
    </w:p>
    <w:p w:rsidR="00D61486" w:rsidRPr="00504292" w:rsidRDefault="00D61486" w:rsidP="0070073F">
      <w:pPr>
        <w:pStyle w:val="StrokeCh6"/>
        <w:tabs>
          <w:tab w:val="center" w:pos="3100"/>
          <w:tab w:val="center" w:pos="6500"/>
          <w:tab w:val="right" w:leader="underscore" w:pos="11514"/>
        </w:tabs>
        <w:spacing w:before="0" w:line="240" w:lineRule="auto"/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</w:t>
      </w:r>
      <w:r w:rsidRPr="00504292">
        <w:rPr>
          <w:w w:val="100"/>
          <w:sz w:val="20"/>
          <w:szCs w:val="20"/>
        </w:rPr>
        <w:t xml:space="preserve">(прізвище, ініціали)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</w:t>
      </w:r>
      <w:r w:rsidRPr="00504292">
        <w:rPr>
          <w:w w:val="100"/>
          <w:sz w:val="20"/>
          <w:szCs w:val="20"/>
        </w:rPr>
        <w:t>(телефон)</w:t>
      </w:r>
    </w:p>
    <w:p w:rsidR="007A2A68" w:rsidRPr="00B7295B" w:rsidRDefault="007A2A68" w:rsidP="0070073F">
      <w:pPr>
        <w:spacing w:after="0" w:line="240" w:lineRule="auto"/>
        <w:rPr>
          <w:lang w:val="uk-UA"/>
        </w:rPr>
      </w:pPr>
    </w:p>
    <w:p w:rsidR="00533659" w:rsidRPr="00B7295B" w:rsidRDefault="00533659" w:rsidP="0070073F">
      <w:pPr>
        <w:spacing w:after="0" w:line="240" w:lineRule="auto"/>
        <w:rPr>
          <w:sz w:val="24"/>
          <w:szCs w:val="24"/>
          <w:lang w:val="uk-UA"/>
        </w:rPr>
      </w:pPr>
      <w:r w:rsidRPr="00B7295B">
        <w:rPr>
          <w:sz w:val="24"/>
          <w:szCs w:val="24"/>
          <w:lang w:val="uk-UA"/>
        </w:rPr>
        <w:br w:type="page"/>
      </w:r>
    </w:p>
    <w:p w:rsidR="00533659" w:rsidRPr="0070073F" w:rsidRDefault="00533659" w:rsidP="0053365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</w:rPr>
        <w:lastRenderedPageBreak/>
        <w:t xml:space="preserve">Додаток </w:t>
      </w:r>
      <w:r w:rsidR="00A40A4B">
        <w:rPr>
          <w:rFonts w:eastAsia="Times New Roman" w:cs="Times New Roman"/>
          <w:szCs w:val="28"/>
          <w:lang w:val="uk-UA"/>
        </w:rPr>
        <w:t>2</w:t>
      </w:r>
    </w:p>
    <w:p w:rsidR="00533659" w:rsidRPr="0070073F" w:rsidRDefault="00533659" w:rsidP="00533659">
      <w:pPr>
        <w:spacing w:after="0" w:line="240" w:lineRule="auto"/>
        <w:ind w:firstLine="567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533659" w:rsidRPr="0070073F" w:rsidRDefault="00533659" w:rsidP="0053365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533659" w:rsidRPr="0070073F" w:rsidRDefault="00A40A4B" w:rsidP="002B754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</w:rPr>
        <w:t>від 16.09.2022</w:t>
      </w:r>
      <w:r w:rsidR="00533659" w:rsidRPr="0070073F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  <w:lang w:val="uk-UA"/>
        </w:rPr>
        <w:t>80</w:t>
      </w:r>
      <w:r w:rsidR="002B7549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2B7549" w:rsidRPr="0070073F" w:rsidTr="002B7549">
        <w:trPr>
          <w:trHeight w:val="60"/>
        </w:trPr>
        <w:tc>
          <w:tcPr>
            <w:tcW w:w="4649" w:type="dxa"/>
          </w:tcPr>
          <w:p w:rsidR="002B7549" w:rsidRPr="0070073F" w:rsidRDefault="002B7549" w:rsidP="002B7549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8"/>
                <w:szCs w:val="28"/>
              </w:rPr>
            </w:pPr>
            <w:r w:rsidRPr="0070073F">
              <w:rPr>
                <w:rFonts w:ascii="Times New Roman" w:hAnsi="Times New Roman" w:cs="Times New Roman"/>
                <w:w w:val="100"/>
                <w:sz w:val="28"/>
                <w:szCs w:val="28"/>
              </w:rPr>
              <w:t xml:space="preserve">Реєстраційний штамп </w:t>
            </w:r>
            <w:r w:rsidRPr="0070073F">
              <w:rPr>
                <w:rFonts w:ascii="Times New Roman" w:hAnsi="Times New Roman" w:cs="Times New Roman"/>
                <w:w w:val="100"/>
                <w:sz w:val="28"/>
                <w:szCs w:val="28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2B7549" w:rsidRPr="0070073F" w:rsidRDefault="002B7549" w:rsidP="002B7549">
            <w:pPr>
              <w:pStyle w:val="Ch61"/>
              <w:jc w:val="left"/>
              <w:rPr>
                <w:rFonts w:asciiTheme="minorHAnsi" w:hAnsiTheme="minorHAnsi"/>
                <w:w w:val="100"/>
                <w:sz w:val="28"/>
                <w:szCs w:val="28"/>
              </w:rPr>
            </w:pPr>
            <w:r w:rsidRPr="0070073F">
              <w:rPr>
                <w:w w:val="100"/>
                <w:sz w:val="28"/>
                <w:szCs w:val="28"/>
              </w:rPr>
              <w:t xml:space="preserve">Харківський регіональний центр </w:t>
            </w:r>
            <w:r w:rsidRPr="0070073F">
              <w:rPr>
                <w:rFonts w:asciiTheme="minorHAnsi" w:hAnsiTheme="minorHAnsi"/>
                <w:w w:val="100"/>
                <w:sz w:val="28"/>
                <w:szCs w:val="28"/>
              </w:rPr>
              <w:t>«</w:t>
            </w:r>
            <w:r w:rsidRPr="0070073F">
              <w:rPr>
                <w:w w:val="100"/>
                <w:sz w:val="28"/>
                <w:szCs w:val="28"/>
              </w:rPr>
              <w:t>Студсервіс</w:t>
            </w:r>
            <w:r w:rsidRPr="0070073F">
              <w:rPr>
                <w:rFonts w:asciiTheme="minorHAnsi" w:hAnsiTheme="minorHAnsi"/>
                <w:w w:val="100"/>
                <w:sz w:val="28"/>
                <w:szCs w:val="28"/>
              </w:rPr>
              <w:t>»</w:t>
            </w:r>
          </w:p>
        </w:tc>
      </w:tr>
    </w:tbl>
    <w:p w:rsidR="00501339" w:rsidRPr="0070073F" w:rsidRDefault="00501339" w:rsidP="00501339">
      <w:pPr>
        <w:pStyle w:val="Ch6"/>
        <w:spacing w:before="227"/>
        <w:rPr>
          <w:rFonts w:ascii="Times New Roman" w:hAnsi="Times New Roman" w:cs="Times New Roman"/>
          <w:w w:val="100"/>
          <w:sz w:val="28"/>
          <w:szCs w:val="28"/>
        </w:rPr>
      </w:pPr>
    </w:p>
    <w:p w:rsidR="00501339" w:rsidRPr="0070073F" w:rsidRDefault="00501339" w:rsidP="00501339">
      <w:pPr>
        <w:pStyle w:val="Ch60"/>
        <w:spacing w:after="0"/>
        <w:rPr>
          <w:rFonts w:ascii="Times New Roman" w:hAnsi="Times New Roman" w:cs="Times New Roman"/>
          <w:w w:val="100"/>
          <w:sz w:val="28"/>
          <w:szCs w:val="28"/>
        </w:rPr>
      </w:pPr>
      <w:r w:rsidRPr="0070073F">
        <w:rPr>
          <w:rFonts w:ascii="Times New Roman" w:hAnsi="Times New Roman" w:cs="Times New Roman"/>
          <w:w w:val="100"/>
          <w:sz w:val="28"/>
          <w:szCs w:val="28"/>
        </w:rPr>
        <w:t>ПОПЕРЕДНЄ ЗАМОВЛЕННЯ</w:t>
      </w:r>
      <w:r w:rsidRPr="0070073F">
        <w:rPr>
          <w:rFonts w:ascii="Times New Roman" w:hAnsi="Times New Roman" w:cs="Times New Roman"/>
          <w:w w:val="100"/>
          <w:sz w:val="28"/>
          <w:szCs w:val="28"/>
        </w:rPr>
        <w:br/>
        <w:t xml:space="preserve">документів про загальну середню освіту, </w:t>
      </w:r>
      <w:r w:rsidRPr="0070073F">
        <w:rPr>
          <w:rFonts w:ascii="Times New Roman" w:hAnsi="Times New Roman" w:cs="Times New Roman"/>
          <w:w w:val="100"/>
          <w:sz w:val="28"/>
          <w:szCs w:val="28"/>
        </w:rPr>
        <w:br/>
        <w:t>що виготовляються на основі фотокомп’ютерних технологій</w:t>
      </w:r>
    </w:p>
    <w:p w:rsidR="00501339" w:rsidRPr="0070073F" w:rsidRDefault="00501339" w:rsidP="00501339">
      <w:pPr>
        <w:pStyle w:val="Ch61"/>
        <w:jc w:val="center"/>
        <w:rPr>
          <w:rFonts w:ascii="Times New Roman" w:hAnsi="Times New Roman" w:cs="Times New Roman"/>
          <w:w w:val="100"/>
          <w:sz w:val="28"/>
          <w:szCs w:val="28"/>
        </w:rPr>
      </w:pPr>
      <w:r w:rsidRPr="0070073F">
        <w:rPr>
          <w:rFonts w:ascii="Times New Roman" w:hAnsi="Times New Roman" w:cs="Times New Roman"/>
          <w:w w:val="100"/>
          <w:sz w:val="28"/>
          <w:szCs w:val="28"/>
        </w:rPr>
        <w:t>на _________ рік</w:t>
      </w:r>
    </w:p>
    <w:p w:rsidR="00501339" w:rsidRPr="0070073F" w:rsidRDefault="00501339" w:rsidP="00501339">
      <w:pPr>
        <w:pStyle w:val="Ch61"/>
        <w:spacing w:before="170"/>
        <w:rPr>
          <w:rFonts w:ascii="Times New Roman" w:hAnsi="Times New Roman" w:cs="Times New Roman"/>
          <w:w w:val="100"/>
          <w:sz w:val="28"/>
          <w:szCs w:val="28"/>
        </w:rPr>
      </w:pPr>
      <w:r w:rsidRPr="0070073F">
        <w:rPr>
          <w:rFonts w:ascii="Times New Roman" w:hAnsi="Times New Roman" w:cs="Times New Roman"/>
          <w:w w:val="100"/>
          <w:sz w:val="28"/>
          <w:szCs w:val="28"/>
        </w:rPr>
        <w:t>____________________________________________________________________________</w:t>
      </w:r>
    </w:p>
    <w:p w:rsidR="00501339" w:rsidRPr="00504292" w:rsidRDefault="00501339" w:rsidP="00501339">
      <w:pPr>
        <w:pStyle w:val="StrokeCh6"/>
        <w:spacing w:after="57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(найменування департаменту (управління) освіти і науки, регіонального центру ІВС «ОСВІТА», закладу освіти)</w:t>
      </w:r>
    </w:p>
    <w:p w:rsidR="00501339" w:rsidRPr="00504292" w:rsidRDefault="00501339" w:rsidP="00501339">
      <w:pPr>
        <w:pStyle w:val="StrokeCh6"/>
        <w:spacing w:after="57"/>
        <w:rPr>
          <w:rFonts w:ascii="Times New Roman" w:hAnsi="Times New Roman" w:cs="Times New Roman"/>
          <w:w w:val="100"/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211"/>
        <w:gridCol w:w="1569"/>
        <w:gridCol w:w="1080"/>
        <w:gridCol w:w="1309"/>
        <w:gridCol w:w="907"/>
        <w:gridCol w:w="1362"/>
      </w:tblGrid>
      <w:tr w:rsidR="00501339" w:rsidRPr="00504292" w:rsidTr="006D35F5">
        <w:trPr>
          <w:trHeight w:val="113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</w:t>
            </w:r>
          </w:p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з/п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Назва документа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про загальну середню освіту,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який виготовляється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на основі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фотокомп’ютерних технологій 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Кількість осіб, які у ______ році отримуватимуть документи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про загальну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середню освіту </w:t>
            </w:r>
          </w:p>
        </w:tc>
        <w:tc>
          <w:tcPr>
            <w:tcW w:w="4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Кількість документів про здобуття загальної середньої освіти</w:t>
            </w:r>
          </w:p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 ______ рік</w:t>
            </w:r>
          </w:p>
        </w:tc>
      </w:tr>
      <w:tr w:rsidR="00501339" w:rsidRPr="00504292" w:rsidTr="006D35F5">
        <w:trPr>
          <w:trHeight w:val="11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 кошти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державного бюджету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1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(прим.)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 кошти місцевих бюджетів, юридичних та фізичних осіб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(прим.)</w:t>
            </w:r>
          </w:p>
        </w:tc>
      </w:tr>
      <w:tr w:rsidR="00501339" w:rsidRPr="00504292" w:rsidTr="006D35F5">
        <w:trPr>
          <w:trHeight w:val="11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усього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 тому числі шрифтом Брайля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усього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 тому числі шрифтом Брайля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базової середньої освіти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A40A4B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базової середньої освіти з відзнакою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базової середньої освіти (для осіб з особливими освітніми потребами, зумовленими порушеннями інтелектуального розвитку)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повної загальної середньої освіти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5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Свідоцтво про здобуття повної загальної середньої освіти (для осіб, нагороджених 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 xml:space="preserve">срібною медаллю 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«За досягнення у навчанні»)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повної загальної середньої освіти (для осіб, нагороджених золотою медаллю «За високі досягнення у навчанні»)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501339" w:rsidRPr="00504292" w:rsidRDefault="00B24E27" w:rsidP="00501339">
      <w:pPr>
        <w:pStyle w:val="Ch6"/>
        <w:tabs>
          <w:tab w:val="center" w:pos="4820"/>
          <w:tab w:val="center" w:pos="6800"/>
        </w:tabs>
        <w:spacing w:before="283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</w:t>
      </w:r>
      <w:r w:rsidR="00501339" w:rsidRPr="00504292">
        <w:rPr>
          <w:rFonts w:ascii="Times New Roman" w:hAnsi="Times New Roman" w:cs="Times New Roman"/>
          <w:w w:val="100"/>
          <w:sz w:val="24"/>
          <w:szCs w:val="24"/>
        </w:rPr>
        <w:t>ерівник закладу освіти</w:t>
      </w:r>
      <w:r w:rsidR="00501339" w:rsidRPr="00504292">
        <w:rPr>
          <w:rFonts w:ascii="Times New Roman" w:hAnsi="Times New Roman" w:cs="Times New Roman"/>
          <w:w w:val="100"/>
          <w:sz w:val="24"/>
          <w:szCs w:val="24"/>
        </w:rPr>
        <w:br/>
      </w:r>
    </w:p>
    <w:p w:rsidR="00501339" w:rsidRPr="00504292" w:rsidRDefault="00501339" w:rsidP="00501339">
      <w:pPr>
        <w:pStyle w:val="Ch6"/>
        <w:tabs>
          <w:tab w:val="center" w:pos="4820"/>
          <w:tab w:val="center" w:pos="6800"/>
        </w:tabs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</w:t>
      </w:r>
    </w:p>
    <w:p w:rsidR="00501339" w:rsidRPr="00504292" w:rsidRDefault="00501339" w:rsidP="00501339">
      <w:pPr>
        <w:pStyle w:val="StrokeCh6"/>
        <w:tabs>
          <w:tab w:val="center" w:pos="4820"/>
          <w:tab w:val="center" w:pos="6800"/>
          <w:tab w:val="right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(прізвище, ініціали)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501339" w:rsidRPr="00504292" w:rsidRDefault="00501339" w:rsidP="00501339">
      <w:pPr>
        <w:pStyle w:val="Ch6"/>
        <w:tabs>
          <w:tab w:val="center" w:pos="4820"/>
          <w:tab w:val="center" w:pos="6800"/>
        </w:tabs>
        <w:spacing w:before="57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</w:t>
      </w:r>
    </w:p>
    <w:p w:rsidR="00501339" w:rsidRPr="00504292" w:rsidRDefault="00501339" w:rsidP="00501339">
      <w:pPr>
        <w:pStyle w:val="StrokeCh6"/>
        <w:tabs>
          <w:tab w:val="center" w:pos="4820"/>
          <w:tab w:val="center" w:pos="6800"/>
          <w:tab w:val="right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(прізвище, ініціали)</w:t>
      </w:r>
    </w:p>
    <w:p w:rsidR="00501339" w:rsidRPr="00504292" w:rsidRDefault="00501339" w:rsidP="0050133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 20__ р.</w:t>
      </w:r>
    </w:p>
    <w:p w:rsidR="00501339" w:rsidRPr="00504292" w:rsidRDefault="00501339" w:rsidP="00501339">
      <w:pPr>
        <w:pStyle w:val="Ch61"/>
        <w:tabs>
          <w:tab w:val="center" w:pos="3100"/>
          <w:tab w:val="center" w:pos="624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</w:t>
      </w:r>
    </w:p>
    <w:p w:rsidR="00501339" w:rsidRPr="00504292" w:rsidRDefault="00501339" w:rsidP="00501339">
      <w:pPr>
        <w:pStyle w:val="StrokeCh6"/>
        <w:tabs>
          <w:tab w:val="center" w:pos="3100"/>
          <w:tab w:val="center" w:pos="624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       (телефон)</w:t>
      </w:r>
    </w:p>
    <w:p w:rsidR="00501339" w:rsidRPr="00504292" w:rsidRDefault="00501339" w:rsidP="00501339">
      <w:pPr>
        <w:rPr>
          <w:sz w:val="20"/>
          <w:szCs w:val="20"/>
          <w:lang w:val="uk-UA"/>
        </w:rPr>
      </w:pPr>
    </w:p>
    <w:p w:rsidR="00501339" w:rsidRPr="00504292" w:rsidRDefault="00501339" w:rsidP="0050133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uk-UA" w:eastAsia="ru-RU"/>
        </w:rPr>
      </w:pPr>
      <w:r w:rsidRPr="00504292">
        <w:rPr>
          <w:sz w:val="20"/>
          <w:szCs w:val="20"/>
          <w:lang w:val="uk-UA" w:eastAsia="ru-RU"/>
        </w:rPr>
        <w:t>_____________________</w:t>
      </w:r>
      <w:r w:rsidRPr="00504292">
        <w:rPr>
          <w:sz w:val="20"/>
          <w:szCs w:val="20"/>
          <w:lang w:val="uk-UA" w:eastAsia="ru-RU"/>
        </w:rPr>
        <w:br/>
      </w:r>
      <w:r w:rsidRPr="00504292">
        <w:rPr>
          <w:sz w:val="20"/>
          <w:szCs w:val="20"/>
          <w:vertAlign w:val="superscript"/>
          <w:lang w:val="uk-UA" w:eastAsia="ru-RU"/>
        </w:rPr>
        <w:t>1</w:t>
      </w:r>
      <w:r w:rsidRPr="00504292">
        <w:rPr>
          <w:sz w:val="20"/>
          <w:szCs w:val="20"/>
          <w:lang w:val="uk-UA" w:eastAsia="ru-RU"/>
        </w:rPr>
        <w:t xml:space="preserve"> Оплата відповідно до постанови Кабінету Міністрів України від 30 березня 2011 року № 309 «Про затвердження Порядку використання коштів, передбачених у державному бюджеті для виготовлення випускних документів про освіту».</w:t>
      </w:r>
    </w:p>
    <w:p w:rsidR="00501339" w:rsidRPr="00504292" w:rsidRDefault="00501339" w:rsidP="0050133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uk-UA"/>
        </w:rPr>
      </w:pPr>
      <w:r w:rsidRPr="00504292">
        <w:rPr>
          <w:sz w:val="20"/>
          <w:szCs w:val="20"/>
          <w:vertAlign w:val="superscript"/>
          <w:lang w:val="uk-UA" w:eastAsia="ru-RU"/>
        </w:rPr>
        <w:t>2</w:t>
      </w:r>
      <w:r w:rsidRPr="00504292">
        <w:rPr>
          <w:sz w:val="20"/>
          <w:szCs w:val="20"/>
          <w:lang w:val="uk-UA" w:eastAsia="ru-RU"/>
        </w:rPr>
        <w:t xml:space="preserve"> Зазначається кількість документів про освіту, що виготовляються з урахуванням забезпечення доступності відтвореної на них інформації (з використанням шрифту Брайля).</w:t>
      </w:r>
    </w:p>
    <w:p w:rsidR="00533659" w:rsidRPr="00504292" w:rsidRDefault="00533659" w:rsidP="007A2A68">
      <w:pPr>
        <w:spacing w:after="0" w:line="240" w:lineRule="auto"/>
        <w:rPr>
          <w:sz w:val="24"/>
          <w:szCs w:val="24"/>
          <w:lang w:val="uk-UA"/>
        </w:rPr>
      </w:pPr>
    </w:p>
    <w:p w:rsidR="00A40A4B" w:rsidRDefault="007A2A68" w:rsidP="00A40A4B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r w:rsidRPr="00504292">
        <w:rPr>
          <w:sz w:val="24"/>
          <w:szCs w:val="24"/>
          <w:lang w:val="uk-UA"/>
        </w:rPr>
        <w:br w:type="page"/>
      </w:r>
      <w:r w:rsidR="002B7549" w:rsidRPr="0070073F">
        <w:rPr>
          <w:rFonts w:eastAsia="Times New Roman" w:cs="Times New Roman"/>
          <w:szCs w:val="28"/>
        </w:rPr>
        <w:lastRenderedPageBreak/>
        <w:t xml:space="preserve">Додаток </w:t>
      </w:r>
      <w:r w:rsidR="00A40A4B">
        <w:rPr>
          <w:rFonts w:eastAsia="Times New Roman" w:cs="Times New Roman"/>
          <w:szCs w:val="28"/>
          <w:lang w:val="uk-UA"/>
        </w:rPr>
        <w:t>3</w:t>
      </w:r>
    </w:p>
    <w:p w:rsidR="002B7549" w:rsidRPr="0070073F" w:rsidRDefault="002B7549" w:rsidP="00A40A4B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2B7549" w:rsidRPr="0070073F" w:rsidRDefault="002B7549" w:rsidP="002B754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2B7549" w:rsidRPr="0070073F" w:rsidRDefault="00A40A4B" w:rsidP="002B754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</w:rPr>
        <w:t>від 16</w:t>
      </w:r>
      <w:r w:rsidR="002B7549" w:rsidRPr="0070073F">
        <w:rPr>
          <w:rFonts w:eastAsia="Times New Roman" w:cs="Times New Roman"/>
          <w:szCs w:val="28"/>
        </w:rPr>
        <w:t>.09.202</w:t>
      </w:r>
      <w:r>
        <w:rPr>
          <w:rFonts w:eastAsia="Times New Roman" w:cs="Times New Roman"/>
          <w:szCs w:val="28"/>
          <w:lang w:val="uk-UA"/>
        </w:rPr>
        <w:t>2</w:t>
      </w:r>
      <w:r w:rsidR="002B7549" w:rsidRPr="0070073F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  <w:lang w:val="uk-UA"/>
        </w:rPr>
        <w:t>80</w:t>
      </w:r>
      <w:r w:rsidR="002B7549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2B7549" w:rsidRPr="00504292" w:rsidTr="006D35F5">
        <w:trPr>
          <w:trHeight w:val="60"/>
        </w:trPr>
        <w:tc>
          <w:tcPr>
            <w:tcW w:w="4649" w:type="dxa"/>
          </w:tcPr>
          <w:p w:rsidR="002B7549" w:rsidRPr="00504292" w:rsidRDefault="002B754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2B7549" w:rsidRPr="00504292" w:rsidRDefault="002B7549" w:rsidP="006D35F5">
            <w:pPr>
              <w:pStyle w:val="Ch61"/>
              <w:jc w:val="left"/>
              <w:rPr>
                <w:rFonts w:asciiTheme="minorHAnsi" w:hAnsiTheme="minorHAnsi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2B7549" w:rsidRPr="00504292" w:rsidRDefault="002B7549" w:rsidP="002B7549">
      <w:pPr>
        <w:spacing w:after="200" w:line="276" w:lineRule="auto"/>
        <w:jc w:val="center"/>
        <w:rPr>
          <w:b/>
          <w:bCs/>
          <w:lang w:val="uk-UA"/>
        </w:rPr>
      </w:pPr>
      <w:r w:rsidRPr="00504292">
        <w:rPr>
          <w:b/>
          <w:bCs/>
          <w:lang w:val="uk-UA"/>
        </w:rPr>
        <w:t>ПОПЕРЕДНЄ  ЗАМОВЛЕННЯ</w:t>
      </w:r>
    </w:p>
    <w:p w:rsidR="002B7549" w:rsidRPr="00504292" w:rsidRDefault="002B7549" w:rsidP="002B7549">
      <w:pPr>
        <w:jc w:val="center"/>
        <w:rPr>
          <w:b/>
          <w:sz w:val="27"/>
          <w:szCs w:val="27"/>
          <w:lang w:val="uk-UA"/>
        </w:rPr>
      </w:pPr>
      <w:r w:rsidRPr="00504292">
        <w:rPr>
          <w:b/>
          <w:sz w:val="27"/>
          <w:szCs w:val="27"/>
          <w:lang w:val="uk-UA"/>
        </w:rPr>
        <w:t xml:space="preserve">бланків документів про загальну середню та професійну (професійно-технічну) освіту, що виготовляються </w:t>
      </w:r>
      <w:r w:rsidRPr="00504292">
        <w:rPr>
          <w:b/>
          <w:i/>
          <w:iCs/>
          <w:sz w:val="27"/>
          <w:szCs w:val="27"/>
          <w:u w:val="single"/>
          <w:lang w:val="uk-UA"/>
        </w:rPr>
        <w:t xml:space="preserve">поліграфічним </w:t>
      </w:r>
      <w:r w:rsidRPr="00504292">
        <w:rPr>
          <w:b/>
          <w:sz w:val="27"/>
          <w:szCs w:val="27"/>
          <w:lang w:val="uk-UA"/>
        </w:rPr>
        <w:t xml:space="preserve">способом, та відзнак про досягнення у навчанні на </w:t>
      </w:r>
      <w:r w:rsidR="00A40A4B">
        <w:rPr>
          <w:b/>
          <w:sz w:val="27"/>
          <w:szCs w:val="27"/>
          <w:lang w:val="uk-UA"/>
        </w:rPr>
        <w:t>2023</w:t>
      </w:r>
      <w:r w:rsidRPr="00504292">
        <w:rPr>
          <w:b/>
          <w:sz w:val="27"/>
          <w:szCs w:val="27"/>
          <w:lang w:val="uk-UA"/>
        </w:rPr>
        <w:t xml:space="preserve"> рік</w:t>
      </w:r>
    </w:p>
    <w:p w:rsidR="002B7549" w:rsidRPr="00504292" w:rsidRDefault="002B7549" w:rsidP="002B7549">
      <w:pPr>
        <w:pBdr>
          <w:bottom w:val="single" w:sz="12" w:space="0" w:color="auto"/>
        </w:pBdr>
        <w:jc w:val="both"/>
        <w:rPr>
          <w:sz w:val="24"/>
          <w:szCs w:val="24"/>
          <w:lang w:val="uk-UA"/>
        </w:rPr>
      </w:pPr>
    </w:p>
    <w:p w:rsidR="002B7549" w:rsidRPr="00504292" w:rsidRDefault="002B7549" w:rsidP="002B7549">
      <w:pPr>
        <w:ind w:left="-284"/>
        <w:jc w:val="center"/>
        <w:rPr>
          <w:sz w:val="20"/>
          <w:szCs w:val="20"/>
          <w:lang w:val="uk-UA"/>
        </w:rPr>
      </w:pPr>
      <w:r w:rsidRPr="00504292">
        <w:rPr>
          <w:sz w:val="20"/>
          <w:szCs w:val="20"/>
          <w:lang w:val="uk-UA"/>
        </w:rPr>
        <w:t>(назва закладу освіти)</w:t>
      </w:r>
    </w:p>
    <w:tbl>
      <w:tblPr>
        <w:tblW w:w="1105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69"/>
        <w:gridCol w:w="1560"/>
        <w:gridCol w:w="1843"/>
        <w:gridCol w:w="1417"/>
      </w:tblGrid>
      <w:tr w:rsidR="002B7549" w:rsidRPr="00504292" w:rsidTr="002B7549">
        <w:trPr>
          <w:cantSplit/>
          <w:trHeight w:val="5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u w:val="single"/>
                <w:lang w:val="uk-UA"/>
              </w:rPr>
              <w:t xml:space="preserve"> </w:t>
            </w:r>
          </w:p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№</w:t>
            </w:r>
          </w:p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з/п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Перелік бланків документів про</w:t>
            </w:r>
          </w:p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загальну середню та професійну (професійно-технічну) освіту, що виготовляються поліграфічним способом, </w:t>
            </w:r>
          </w:p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та відзнак про досягнення у навчанні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Загальна потреба у бланках та відзнаках (прим.)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Прогнозована кількість випускників у 2022 році</w:t>
            </w:r>
          </w:p>
        </w:tc>
      </w:tr>
      <w:tr w:rsidR="002B7549" w:rsidRPr="00504292" w:rsidTr="002B7549">
        <w:trPr>
          <w:cantSplit/>
          <w:trHeight w:val="7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rFonts w:eastAsia="Times New Roman" w:cs="Times New Roman"/>
                <w:sz w:val="22"/>
                <w:lang w:val="uk-UA"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rFonts w:eastAsia="Times New Roman" w:cs="Times New Roman"/>
                <w:sz w:val="22"/>
                <w:lang w:val="uk-UA"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rFonts w:eastAsia="Times New Roman" w:cs="Times New Roman"/>
                <w:sz w:val="22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1"/>
              <w:jc w:val="center"/>
              <w:rPr>
                <w:sz w:val="22"/>
                <w:szCs w:val="22"/>
              </w:rPr>
            </w:pPr>
            <w:r w:rsidRPr="00504292">
              <w:rPr>
                <w:sz w:val="22"/>
                <w:szCs w:val="22"/>
              </w:rPr>
              <w:t xml:space="preserve">За держ. бюджетом </w:t>
            </w:r>
            <w:r w:rsidRPr="00504292">
              <w:rPr>
                <w:sz w:val="22"/>
                <w:szCs w:val="22"/>
              </w:rPr>
              <w:br/>
              <w:t xml:space="preserve"> (осіб)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1"/>
              <w:jc w:val="center"/>
              <w:rPr>
                <w:sz w:val="22"/>
                <w:szCs w:val="22"/>
              </w:rPr>
            </w:pPr>
            <w:r w:rsidRPr="00504292">
              <w:rPr>
                <w:sz w:val="22"/>
                <w:szCs w:val="22"/>
              </w:rPr>
              <w:t>За контрактом (осіб)</w:t>
            </w:r>
          </w:p>
        </w:tc>
      </w:tr>
      <w:tr w:rsidR="002B7549" w:rsidRPr="00504292" w:rsidTr="002B7549">
        <w:trPr>
          <w:cantSplit/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rFonts w:cs="Times New Roman"/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свідоцтва про здобуття базової середньої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свідоцтва про здобуття повної загальної середньої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Похвальний лист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Похвальна грамота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Додаток до свідоцтва про здобуття базової середньої освіти </w:t>
            </w:r>
            <w:r w:rsidRPr="00504292">
              <w:rPr>
                <w:sz w:val="22"/>
                <w:shd w:val="clear" w:color="auto" w:fill="FFFFFF"/>
                <w:lang w:val="uk-UA"/>
              </w:rPr>
              <w:t>(для осіб з особливими освітніми потребами, розумовими порушеннями інтелектуального розвитку)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Довідка про закінчення повного курсу навчання (для осіб з помірними інтелектуальними порушеннями)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Медаль золота «За високі досягнення у навчанні»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Медаль срібна «За досягнення у навчанні»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кваліфікованого робітника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кваліфікованого робітника (для випускників, які направляються для роботи на морському (річковому) транспорті)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кваліфікованого робітника з відзнакою (для випускників, які направляються для роботи на морському (річковому) транспорті)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диплома кваліфікованого робітника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A40A4B" w:rsidTr="002B7549">
        <w:trPr>
          <w:cantSplit/>
          <w:trHeight w:val="5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ad"/>
              <w:spacing w:after="0"/>
              <w:rPr>
                <w:sz w:val="22"/>
                <w:szCs w:val="22"/>
                <w:lang w:val="uk-UA"/>
              </w:rPr>
            </w:pPr>
            <w:r w:rsidRPr="00504292">
              <w:rPr>
                <w:sz w:val="22"/>
                <w:szCs w:val="22"/>
                <w:lang w:val="uk-UA"/>
              </w:rPr>
              <w:t>Свідоцтво про присвоєння (підвищення) робітничої кваліфікації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ad"/>
              <w:spacing w:after="0"/>
              <w:rPr>
                <w:sz w:val="22"/>
                <w:szCs w:val="22"/>
                <w:lang w:val="uk-UA"/>
              </w:rPr>
            </w:pPr>
            <w:r w:rsidRPr="00504292">
              <w:rPr>
                <w:sz w:val="22"/>
                <w:szCs w:val="22"/>
                <w:lang w:val="uk-UA"/>
              </w:rPr>
              <w:t>Свідоцтво про присвоєння (підвищення) робітничої кваліфікації (для випускників, які направляються для роботи на морському (річковому) транспорті)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A40A4B" w:rsidTr="002B7549">
        <w:trPr>
          <w:cantSplit/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ad"/>
              <w:spacing w:after="0"/>
              <w:rPr>
                <w:sz w:val="22"/>
                <w:szCs w:val="22"/>
                <w:lang w:val="uk-UA"/>
              </w:rPr>
            </w:pPr>
            <w:r w:rsidRPr="00504292">
              <w:rPr>
                <w:sz w:val="22"/>
                <w:szCs w:val="22"/>
                <w:lang w:val="uk-UA"/>
              </w:rPr>
              <w:t>Додаток до свідоцтва про присвоєння (підвищення) робітничої кваліфікації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свідоцтва про присвоєння (підвищення) робітничої кваліфікації (для водіїв транспортних засобів)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Диплом молодшого спеціаліста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lastRenderedPageBreak/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молодшого спеціаліста (д</w:t>
            </w:r>
            <w:r w:rsidRPr="00504292">
              <w:rPr>
                <w:sz w:val="22"/>
                <w:shd w:val="clear" w:color="auto" w:fill="FFFFFF"/>
                <w:lang w:val="uk-UA"/>
              </w:rPr>
              <w:t>ля іноземців та осіб без громадянства, які закінчили навчальний заклад України)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молодшого спеціаліста з відзнакою (д</w:t>
            </w:r>
            <w:r w:rsidRPr="00504292">
              <w:rPr>
                <w:sz w:val="22"/>
                <w:shd w:val="clear" w:color="auto" w:fill="FFFFFF"/>
                <w:lang w:val="uk-UA"/>
              </w:rPr>
              <w:t>ля іноземців та осіб без громадянства, які закінчили навчальний заклад України)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диплома молодшого спеціаліста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</w:tbl>
    <w:p w:rsidR="002B7549" w:rsidRPr="00504292" w:rsidRDefault="002B7549" w:rsidP="002B7549">
      <w:pPr>
        <w:rPr>
          <w:rFonts w:eastAsia="Times New Roman"/>
          <w:sz w:val="20"/>
          <w:szCs w:val="20"/>
          <w:lang w:val="uk-UA" w:eastAsia="ru-RU"/>
        </w:rPr>
      </w:pPr>
    </w:p>
    <w:p w:rsidR="002B7549" w:rsidRPr="00504292" w:rsidRDefault="002B7549" w:rsidP="002B7549">
      <w:pPr>
        <w:rPr>
          <w:sz w:val="24"/>
          <w:szCs w:val="24"/>
          <w:lang w:val="uk-UA"/>
        </w:rPr>
      </w:pPr>
      <w:r w:rsidRPr="00504292">
        <w:rPr>
          <w:lang w:val="uk-UA"/>
        </w:rPr>
        <w:t>Директор закладу освіти</w:t>
      </w:r>
    </w:p>
    <w:p w:rsidR="002B7549" w:rsidRPr="00504292" w:rsidRDefault="002B7549" w:rsidP="002B7549">
      <w:pPr>
        <w:jc w:val="both"/>
        <w:rPr>
          <w:lang w:val="uk-UA"/>
        </w:rPr>
      </w:pPr>
    </w:p>
    <w:p w:rsidR="002B7549" w:rsidRPr="00504292" w:rsidRDefault="002B7549" w:rsidP="002B7549">
      <w:pPr>
        <w:jc w:val="both"/>
        <w:rPr>
          <w:lang w:val="uk-UA"/>
        </w:rPr>
      </w:pPr>
    </w:p>
    <w:p w:rsidR="002B7549" w:rsidRPr="00504292" w:rsidRDefault="002B7549" w:rsidP="002B7549">
      <w:pPr>
        <w:jc w:val="both"/>
        <w:rPr>
          <w:sz w:val="16"/>
          <w:szCs w:val="16"/>
          <w:lang w:val="uk-UA"/>
        </w:rPr>
      </w:pPr>
      <w:r w:rsidRPr="00504292">
        <w:rPr>
          <w:lang w:val="uk-UA"/>
        </w:rPr>
        <w:t>Виконавець, телефон</w:t>
      </w:r>
    </w:p>
    <w:p w:rsidR="007A2A68" w:rsidRPr="00504292" w:rsidRDefault="007A2A68" w:rsidP="007A2A68">
      <w:pPr>
        <w:spacing w:after="0" w:line="240" w:lineRule="auto"/>
        <w:rPr>
          <w:sz w:val="24"/>
          <w:szCs w:val="24"/>
          <w:lang w:val="uk-UA"/>
        </w:rPr>
      </w:pPr>
    </w:p>
    <w:p w:rsidR="002B7549" w:rsidRPr="00504292" w:rsidRDefault="002B7549">
      <w:pPr>
        <w:spacing w:after="200" w:line="276" w:lineRule="auto"/>
        <w:rPr>
          <w:sz w:val="24"/>
          <w:szCs w:val="24"/>
        </w:rPr>
      </w:pPr>
      <w:r w:rsidRPr="00504292">
        <w:rPr>
          <w:sz w:val="24"/>
          <w:szCs w:val="24"/>
        </w:rPr>
        <w:br w:type="page"/>
      </w:r>
    </w:p>
    <w:p w:rsidR="002B7549" w:rsidRPr="0070073F" w:rsidRDefault="002B7549" w:rsidP="002B754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</w:rPr>
        <w:lastRenderedPageBreak/>
        <w:t xml:space="preserve">Додаток </w:t>
      </w:r>
      <w:r w:rsidR="00A40A4B">
        <w:rPr>
          <w:rFonts w:eastAsia="Times New Roman" w:cs="Times New Roman"/>
          <w:szCs w:val="28"/>
          <w:lang w:val="uk-UA"/>
        </w:rPr>
        <w:t>4</w:t>
      </w:r>
    </w:p>
    <w:p w:rsidR="002B7549" w:rsidRPr="0070073F" w:rsidRDefault="002B7549" w:rsidP="002B7549">
      <w:pPr>
        <w:spacing w:after="0" w:line="240" w:lineRule="auto"/>
        <w:ind w:firstLine="567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2B7549" w:rsidRPr="0070073F" w:rsidRDefault="002B7549" w:rsidP="002B754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2B7549" w:rsidRPr="00A40A4B" w:rsidRDefault="00A40A4B" w:rsidP="002B7549">
      <w:pPr>
        <w:spacing w:after="0" w:line="240" w:lineRule="auto"/>
        <w:ind w:left="4950" w:firstLine="720"/>
        <w:jc w:val="both"/>
        <w:rPr>
          <w:szCs w:val="28"/>
          <w:lang w:val="uk-UA"/>
        </w:rPr>
      </w:pPr>
      <w:r>
        <w:rPr>
          <w:rFonts w:eastAsia="Times New Roman" w:cs="Times New Roman"/>
          <w:szCs w:val="28"/>
        </w:rPr>
        <w:t>від 16.09.202</w:t>
      </w:r>
      <w:r>
        <w:rPr>
          <w:rFonts w:eastAsia="Times New Roman" w:cs="Times New Roman"/>
          <w:szCs w:val="28"/>
          <w:lang w:val="uk-UA"/>
        </w:rPr>
        <w:t>2</w:t>
      </w:r>
      <w:r w:rsidR="002B7549" w:rsidRPr="0070073F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  <w:lang w:val="uk-UA"/>
        </w:rPr>
        <w:t>80</w:t>
      </w:r>
    </w:p>
    <w:p w:rsidR="002B7549" w:rsidRPr="005C064D" w:rsidRDefault="002B7549" w:rsidP="005C064D">
      <w:pPr>
        <w:pStyle w:val="Ch60"/>
        <w:spacing w:before="0" w:after="0" w:line="240" w:lineRule="auto"/>
        <w:rPr>
          <w:rFonts w:ascii="Times New Roman" w:hAnsi="Times New Roman" w:cs="Times New Roman"/>
          <w:w w:val="100"/>
          <w:sz w:val="22"/>
          <w:szCs w:val="24"/>
        </w:rPr>
      </w:pPr>
    </w:p>
    <w:p w:rsidR="002B7549" w:rsidRPr="00504292" w:rsidRDefault="002B7549" w:rsidP="002B754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ЗРАЗОК ПІДПИСУ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керівника закладу освіти</w:t>
      </w:r>
    </w:p>
    <w:p w:rsidR="002B7549" w:rsidRPr="00504292" w:rsidRDefault="002B7549" w:rsidP="002B754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</w:p>
    <w:p w:rsidR="002B7549" w:rsidRPr="00504292" w:rsidRDefault="002B7549" w:rsidP="002B7549">
      <w:pPr>
        <w:pStyle w:val="Ch61"/>
        <w:spacing w:before="283" w:after="11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Найменування закладу освіти ____________________________________________________</w:t>
      </w:r>
    </w:p>
    <w:p w:rsidR="002B7549" w:rsidRPr="00504292" w:rsidRDefault="002B7549" w:rsidP="002B7549">
      <w:pPr>
        <w:pStyle w:val="Ch61"/>
        <w:spacing w:before="283" w:after="113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2B7549" w:rsidRPr="00504292" w:rsidTr="006D35F5">
        <w:trPr>
          <w:trHeight w:val="170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2B7549" w:rsidRPr="00504292" w:rsidRDefault="002B754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72"/>
                <w:szCs w:val="72"/>
              </w:rPr>
            </w:pPr>
            <w:r w:rsidRPr="00504292">
              <w:rPr>
                <w:rStyle w:val="Bold"/>
                <w:rFonts w:ascii="Times New Roman" w:hAnsi="Times New Roman"/>
                <w:bCs/>
                <w:w w:val="100"/>
                <w:sz w:val="72"/>
                <w:szCs w:val="72"/>
              </w:rPr>
              <w:t>ЗРАЗОК</w:t>
            </w:r>
          </w:p>
        </w:tc>
      </w:tr>
    </w:tbl>
    <w:p w:rsidR="002B7549" w:rsidRPr="00504292" w:rsidRDefault="002B7549" w:rsidP="002B7549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2B7549" w:rsidRPr="00504292" w:rsidRDefault="002B7549" w:rsidP="002B7549">
      <w:pPr>
        <w:pStyle w:val="StrokeCh6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Зразок підпису</w:t>
      </w:r>
    </w:p>
    <w:p w:rsidR="002B7549" w:rsidRPr="00504292" w:rsidRDefault="002B7549" w:rsidP="002B754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Посада керівника закладу освіти _________________________________________________</w:t>
      </w:r>
    </w:p>
    <w:p w:rsidR="002B7549" w:rsidRPr="00504292" w:rsidRDefault="002B7549" w:rsidP="002B7549">
      <w:pPr>
        <w:pStyle w:val="Ch61"/>
        <w:spacing w:before="11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Прізвище, ім’я та по батькові керівника закладу освіти ______________________________</w:t>
      </w:r>
    </w:p>
    <w:p w:rsidR="002B7549" w:rsidRPr="00504292" w:rsidRDefault="002B7549" w:rsidP="002B7549">
      <w:pPr>
        <w:pStyle w:val="Ch61"/>
        <w:spacing w:before="11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Область та район, де розташований заклад освіти ___________________________________</w:t>
      </w:r>
    </w:p>
    <w:p w:rsidR="002B7549" w:rsidRPr="00504292" w:rsidRDefault="002B7549" w:rsidP="002B7549">
      <w:pPr>
        <w:rPr>
          <w:sz w:val="24"/>
          <w:szCs w:val="24"/>
        </w:rPr>
      </w:pPr>
      <w:r w:rsidRPr="00504292">
        <w:rPr>
          <w:rFonts w:cs="Times New Roman"/>
          <w:sz w:val="24"/>
          <w:szCs w:val="24"/>
        </w:rPr>
        <w:t>Дата надання зразка ____________________________________________________________</w:t>
      </w:r>
    </w:p>
    <w:p w:rsidR="002B7549" w:rsidRPr="00504292" w:rsidRDefault="002B7549" w:rsidP="00366FD3">
      <w:pPr>
        <w:rPr>
          <w:sz w:val="24"/>
          <w:szCs w:val="24"/>
        </w:rPr>
      </w:pPr>
    </w:p>
    <w:p w:rsidR="00366FD3" w:rsidRPr="00504292" w:rsidRDefault="00366FD3" w:rsidP="00366FD3">
      <w:pPr>
        <w:rPr>
          <w:color w:val="FF0000"/>
          <w:sz w:val="24"/>
          <w:szCs w:val="24"/>
        </w:rPr>
      </w:pPr>
    </w:p>
    <w:p w:rsidR="002B7549" w:rsidRPr="00504292" w:rsidRDefault="002B7549">
      <w:pPr>
        <w:spacing w:after="200" w:line="276" w:lineRule="auto"/>
        <w:rPr>
          <w:color w:val="FF0000"/>
        </w:rPr>
      </w:pPr>
      <w:r w:rsidRPr="00504292">
        <w:rPr>
          <w:color w:val="FF0000"/>
        </w:rPr>
        <w:br w:type="page"/>
      </w:r>
    </w:p>
    <w:p w:rsidR="002B7549" w:rsidRPr="0070073F" w:rsidRDefault="002B7549" w:rsidP="00BA3372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</w:rPr>
        <w:lastRenderedPageBreak/>
        <w:t xml:space="preserve">Додаток </w:t>
      </w:r>
      <w:r w:rsidR="00A40A4B">
        <w:rPr>
          <w:rFonts w:eastAsia="Times New Roman" w:cs="Times New Roman"/>
          <w:szCs w:val="28"/>
          <w:lang w:val="uk-UA"/>
        </w:rPr>
        <w:t>5</w:t>
      </w:r>
    </w:p>
    <w:p w:rsidR="002B7549" w:rsidRPr="0070073F" w:rsidRDefault="002B7549" w:rsidP="00BA3372">
      <w:pPr>
        <w:spacing w:after="0" w:line="240" w:lineRule="auto"/>
        <w:ind w:firstLine="567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2B7549" w:rsidRPr="0070073F" w:rsidRDefault="002B7549" w:rsidP="00BA3372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366FD3" w:rsidRPr="005C064D" w:rsidRDefault="00A40A4B" w:rsidP="00BA3372">
      <w:pPr>
        <w:spacing w:after="0" w:line="240" w:lineRule="auto"/>
        <w:ind w:left="4950" w:firstLine="720"/>
        <w:rPr>
          <w:color w:val="FF0000"/>
          <w:sz w:val="24"/>
        </w:rPr>
      </w:pPr>
      <w:r>
        <w:rPr>
          <w:rFonts w:eastAsia="Times New Roman" w:cs="Times New Roman"/>
          <w:szCs w:val="28"/>
        </w:rPr>
        <w:t>від 16</w:t>
      </w:r>
      <w:r w:rsidR="002B7549" w:rsidRPr="0070073F">
        <w:rPr>
          <w:rFonts w:eastAsia="Times New Roman" w:cs="Times New Roman"/>
          <w:szCs w:val="28"/>
        </w:rPr>
        <w:t>.09.202</w:t>
      </w:r>
      <w:r>
        <w:rPr>
          <w:rFonts w:eastAsia="Times New Roman" w:cs="Times New Roman"/>
          <w:szCs w:val="28"/>
          <w:lang w:val="uk-UA"/>
        </w:rPr>
        <w:t>2</w:t>
      </w:r>
      <w:r w:rsidR="002B7549" w:rsidRPr="0070073F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  <w:lang w:val="uk-UA"/>
        </w:rPr>
        <w:t>80</w:t>
      </w:r>
      <w:r w:rsidR="00BA3372" w:rsidRPr="005C064D">
        <w:rPr>
          <w:rFonts w:eastAsia="Times New Roman" w:cs="Times New Roman"/>
          <w:sz w:val="24"/>
          <w:szCs w:val="24"/>
          <w:lang w:val="uk-UA"/>
        </w:rPr>
        <w:br/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649"/>
        <w:gridCol w:w="4999"/>
      </w:tblGrid>
      <w:tr w:rsidR="00BA3372" w:rsidRPr="00504292" w:rsidTr="006D35F5">
        <w:trPr>
          <w:trHeight w:val="60"/>
        </w:trPr>
        <w:tc>
          <w:tcPr>
            <w:tcW w:w="4649" w:type="dxa"/>
          </w:tcPr>
          <w:p w:rsidR="00BA3372" w:rsidRPr="00504292" w:rsidRDefault="00BA3372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999" w:type="dxa"/>
          </w:tcPr>
          <w:p w:rsidR="00BA3372" w:rsidRPr="00504292" w:rsidRDefault="00BA3372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BA3372" w:rsidRPr="00504292" w:rsidRDefault="00BA3372" w:rsidP="00BA3372">
      <w:pPr>
        <w:pStyle w:val="Ch60"/>
        <w:spacing w:before="227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ПІДТВЕРДЖЕННЯ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замовлення на виправлення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документів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про здобуття загальної середньої освіти для закладів загальної середньої освіти</w:t>
      </w:r>
    </w:p>
    <w:p w:rsidR="00BA3372" w:rsidRPr="00504292" w:rsidRDefault="00BA3372" w:rsidP="00BA3372">
      <w:pPr>
        <w:pStyle w:val="Ch61"/>
        <w:spacing w:before="170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</w:t>
      </w:r>
    </w:p>
    <w:p w:rsidR="00BA3372" w:rsidRPr="00504292" w:rsidRDefault="00BA3372" w:rsidP="00BA3372">
      <w:pPr>
        <w:pStyle w:val="StrokeCh6"/>
        <w:ind w:left="-54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(найменування обласного управління освіти і науки)</w:t>
      </w:r>
    </w:p>
    <w:p w:rsidR="00BA3372" w:rsidRPr="00504292" w:rsidRDefault="00BA3372" w:rsidP="00BA3372">
      <w:pPr>
        <w:pStyle w:val="Ch61"/>
        <w:spacing w:before="113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просить унести зміни до попереднього замовлення на виготовлення документів про освіту для випускників _____________________________________ року згідно з поданим нижче списком.</w:t>
      </w:r>
    </w:p>
    <w:p w:rsidR="00BA3372" w:rsidRPr="00504292" w:rsidRDefault="00BA3372" w:rsidP="00BA3372">
      <w:pPr>
        <w:pStyle w:val="StrokeCh6"/>
        <w:ind w:left="-540" w:right="535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(рік закінчення)</w:t>
      </w:r>
    </w:p>
    <w:p w:rsidR="00BA3372" w:rsidRPr="00504292" w:rsidRDefault="00BA3372" w:rsidP="00BA3372">
      <w:pPr>
        <w:pStyle w:val="Ch61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Дата вручення свідоцтв _______________</w:t>
      </w:r>
    </w:p>
    <w:tbl>
      <w:tblPr>
        <w:tblW w:w="10100" w:type="dxa"/>
        <w:tblInd w:w="-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100"/>
        <w:gridCol w:w="900"/>
        <w:gridCol w:w="900"/>
        <w:gridCol w:w="900"/>
        <w:gridCol w:w="760"/>
        <w:gridCol w:w="680"/>
        <w:gridCol w:w="720"/>
        <w:gridCol w:w="720"/>
        <w:gridCol w:w="720"/>
        <w:gridCol w:w="693"/>
        <w:gridCol w:w="747"/>
        <w:gridCol w:w="720"/>
      </w:tblGrid>
      <w:tr w:rsidR="00BA3372" w:rsidRPr="00504292" w:rsidTr="006D35F5">
        <w:trPr>
          <w:trHeight w:val="6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№ з/п 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районного відділу освіти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закладу освіти 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Назва документа про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освіту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Прізвище, ім’я, по батькові випускника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Відзнака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Документ про освіту шрифтом Брайля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Стать </w:t>
            </w:r>
          </w:p>
        </w:tc>
      </w:tr>
      <w:tr w:rsidR="00BA3372" w:rsidRPr="00504292" w:rsidTr="006D35F5">
        <w:trPr>
          <w:trHeight w:val="6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поточна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 момент закін­чення</w:t>
            </w: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</w:tr>
      <w:tr w:rsidR="00BA3372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BA3372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BA3372" w:rsidRPr="00504292" w:rsidTr="006D35F5">
        <w:trPr>
          <w:trHeight w:val="60"/>
        </w:trPr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Style w:val="Bold"/>
                <w:rFonts w:ascii="Times New Roman" w:eastAsia="Calibri" w:hAnsi="Times New Roman"/>
                <w:bCs/>
                <w:spacing w:val="0"/>
                <w:sz w:val="20"/>
                <w:szCs w:val="20"/>
              </w:rPr>
              <w:t>УСЬОГО: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BA3372" w:rsidRPr="00504292" w:rsidRDefault="00BA3372" w:rsidP="00BA3372">
      <w:pPr>
        <w:pStyle w:val="Ch6"/>
        <w:rPr>
          <w:rFonts w:ascii="Times New Roman" w:hAnsi="Times New Roman" w:cs="Times New Roman"/>
          <w:w w:val="100"/>
          <w:sz w:val="20"/>
          <w:szCs w:val="20"/>
        </w:rPr>
      </w:pP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val="uk-UA" w:eastAsia="ru-RU"/>
        </w:rPr>
        <w:t>______________</w:t>
      </w:r>
      <w:r w:rsidRPr="00504292">
        <w:rPr>
          <w:sz w:val="20"/>
          <w:szCs w:val="20"/>
          <w:vertAlign w:val="superscript"/>
          <w:lang w:val="uk-UA" w:eastAsia="ru-RU"/>
        </w:rPr>
        <w:br/>
        <w:t>1</w:t>
      </w:r>
      <w:r w:rsidRPr="00504292">
        <w:rPr>
          <w:sz w:val="20"/>
          <w:szCs w:val="20"/>
          <w:lang w:val="uk-UA" w:eastAsia="ru-RU"/>
        </w:rPr>
        <w:t xml:space="preserve"> Замовлення на виправлення свідоцтв про здобуття базової середньої освіти та свідоцтв про здобуття повної загальної середньої освіти формуються окремо. </w:t>
      </w:r>
      <w:r w:rsidRPr="00504292">
        <w:rPr>
          <w:sz w:val="20"/>
          <w:szCs w:val="20"/>
          <w:lang w:eastAsia="ru-RU"/>
        </w:rPr>
        <w:t>У такій самій формі замовлення подаються від шкіл або районних відділів освіти до обласних управлінь освіти.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eastAsia="ru-RU"/>
        </w:rPr>
        <w:t>2</w:t>
      </w:r>
      <w:r w:rsidRPr="00504292">
        <w:rPr>
          <w:sz w:val="20"/>
          <w:szCs w:val="20"/>
          <w:lang w:eastAsia="ru-RU"/>
        </w:rPr>
        <w:t xml:space="preserve"> Було в попередньому замовленні.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eastAsia="ru-RU"/>
        </w:rPr>
        <w:t>3</w:t>
      </w:r>
      <w:r w:rsidRPr="00504292">
        <w:rPr>
          <w:sz w:val="20"/>
          <w:szCs w:val="20"/>
          <w:lang w:eastAsia="ru-RU"/>
        </w:rPr>
        <w:t xml:space="preserve"> Робляться помітки для свідоцтв з відзнакою: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lang w:eastAsia="ru-RU"/>
        </w:rPr>
        <w:t>«ЗМ» - якщо випускник претендує на золоту медаль;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lang w:eastAsia="ru-RU"/>
        </w:rPr>
        <w:t>«СМ» - якщо випускник претендує на срібну медаль.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</w:rPr>
      </w:pPr>
      <w:r w:rsidRPr="00504292">
        <w:rPr>
          <w:sz w:val="20"/>
          <w:szCs w:val="20"/>
          <w:vertAlign w:val="superscript"/>
          <w:lang w:eastAsia="ru-RU"/>
        </w:rPr>
        <w:t>4</w:t>
      </w:r>
      <w:r w:rsidRPr="00504292">
        <w:rPr>
          <w:sz w:val="20"/>
          <w:szCs w:val="20"/>
          <w:lang w:eastAsia="ru-RU"/>
        </w:rPr>
        <w:t xml:space="preserve"> Робиться помітка «ШБ» для осіб, яким виготовляється документ про освіту з урахуванням забезпечення доступності відтвореної на ньому інформації (з використанням шрифту Брайля).</w:t>
      </w:r>
    </w:p>
    <w:p w:rsidR="00BA3372" w:rsidRPr="00504292" w:rsidRDefault="00BA3372" w:rsidP="00553351">
      <w:pPr>
        <w:pStyle w:val="Ch61"/>
        <w:spacing w:before="0" w:line="240" w:lineRule="auto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Додаток: електронне замовлення у файлах _____________________________________________</w:t>
      </w:r>
    </w:p>
    <w:p w:rsidR="00BA3372" w:rsidRPr="00504292" w:rsidRDefault="00BA3372" w:rsidP="00553351">
      <w:pPr>
        <w:pStyle w:val="StrokeCh6"/>
        <w:spacing w:before="0" w:line="240" w:lineRule="auto"/>
        <w:ind w:left="-54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(назви файлів)</w:t>
      </w:r>
    </w:p>
    <w:p w:rsidR="00BA3372" w:rsidRPr="00504292" w:rsidRDefault="00BA3372" w:rsidP="00553351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Начальник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</w:t>
      </w:r>
    </w:p>
    <w:p w:rsidR="00BA3372" w:rsidRPr="00504292" w:rsidRDefault="00BA3372" w:rsidP="00553351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            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>(прізвище, ініціали)</w:t>
      </w:r>
    </w:p>
    <w:p w:rsidR="00BA3372" w:rsidRPr="00504292" w:rsidRDefault="00BA3372" w:rsidP="00553351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</w:t>
      </w:r>
    </w:p>
    <w:p w:rsidR="00BA3372" w:rsidRPr="00504292" w:rsidRDefault="00BA3372" w:rsidP="00553351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(прізвище, ініціали)</w:t>
      </w:r>
    </w:p>
    <w:p w:rsidR="00BA3372" w:rsidRPr="00504292" w:rsidRDefault="00BA3372" w:rsidP="00553351">
      <w:pPr>
        <w:pStyle w:val="Ch61"/>
        <w:spacing w:before="0" w:line="240" w:lineRule="auto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BA3372" w:rsidRPr="00504292" w:rsidRDefault="00BA3372" w:rsidP="00553351">
      <w:pPr>
        <w:pStyle w:val="Ch61"/>
        <w:tabs>
          <w:tab w:val="center" w:pos="3100"/>
          <w:tab w:val="center" w:pos="6500"/>
          <w:tab w:val="right" w:pos="7710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</w:t>
      </w:r>
    </w:p>
    <w:p w:rsidR="00BA3372" w:rsidRPr="00504292" w:rsidRDefault="00BA3372" w:rsidP="00553351">
      <w:pPr>
        <w:pStyle w:val="StrokeCh6"/>
        <w:tabs>
          <w:tab w:val="center" w:pos="3100"/>
          <w:tab w:val="center" w:pos="6500"/>
          <w:tab w:val="right" w:leader="underscore" w:pos="11514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(телефон)</w:t>
      </w:r>
    </w:p>
    <w:p w:rsidR="00BA3372" w:rsidRPr="00504292" w:rsidRDefault="00BA3372">
      <w:pPr>
        <w:spacing w:after="200" w:line="276" w:lineRule="auto"/>
        <w:rPr>
          <w:b/>
          <w:bCs/>
        </w:rPr>
      </w:pPr>
      <w:r w:rsidRPr="00504292">
        <w:rPr>
          <w:b/>
          <w:bCs/>
        </w:rPr>
        <w:br w:type="page"/>
      </w:r>
    </w:p>
    <w:p w:rsidR="00BA3372" w:rsidRPr="0070073F" w:rsidRDefault="00BA3372" w:rsidP="00BA3372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</w:rPr>
        <w:lastRenderedPageBreak/>
        <w:t xml:space="preserve">Додаток </w:t>
      </w:r>
      <w:r w:rsidR="00A40A4B">
        <w:rPr>
          <w:rFonts w:eastAsia="Times New Roman" w:cs="Times New Roman"/>
          <w:szCs w:val="28"/>
          <w:lang w:val="uk-UA"/>
        </w:rPr>
        <w:t>6</w:t>
      </w:r>
    </w:p>
    <w:p w:rsidR="00BA3372" w:rsidRPr="0070073F" w:rsidRDefault="00BA3372" w:rsidP="00BA3372">
      <w:pPr>
        <w:spacing w:after="0" w:line="240" w:lineRule="auto"/>
        <w:ind w:firstLine="567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BA3372" w:rsidRPr="0070073F" w:rsidRDefault="00BA3372" w:rsidP="00BA3372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BA3372" w:rsidRPr="0070073F" w:rsidRDefault="00A40A4B" w:rsidP="00BA3372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</w:rPr>
        <w:t>від 16.09.2022</w:t>
      </w:r>
      <w:r w:rsidR="00BA3372" w:rsidRPr="0070073F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  <w:lang w:val="uk-UA"/>
        </w:rPr>
        <w:t>80</w:t>
      </w:r>
      <w:r w:rsidR="00503999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503999" w:rsidRPr="00504292" w:rsidTr="006D35F5">
        <w:trPr>
          <w:trHeight w:val="60"/>
        </w:trPr>
        <w:tc>
          <w:tcPr>
            <w:tcW w:w="464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503999" w:rsidRPr="00504292" w:rsidRDefault="00503999" w:rsidP="0050399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ЗВІТ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про видані документи про здобуття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закладами загальної середньої освіти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</w:t>
      </w:r>
    </w:p>
    <w:p w:rsidR="00503999" w:rsidRPr="00504292" w:rsidRDefault="00503999" w:rsidP="00503999">
      <w:pPr>
        <w:pStyle w:val="StrokeCh6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(найменування обласного управління освіти і науки)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Усього отримано документів від Міністерства освіти і науки України: 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загальна кількість документів про освіту ________________________________________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на суму ____________________________________________________________________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Усього видано документів про освіту: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загальна кількість документів про освіту ________________________________________</w:t>
      </w:r>
    </w:p>
    <w:p w:rsidR="00503999" w:rsidRPr="00504292" w:rsidRDefault="00503999" w:rsidP="00503999">
      <w:pPr>
        <w:pStyle w:val="Ch61"/>
        <w:spacing w:after="57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на суму ____________________________________________________________________</w:t>
      </w:r>
    </w:p>
    <w:p w:rsidR="00503999" w:rsidRPr="00504292" w:rsidRDefault="00503999" w:rsidP="00503999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980"/>
        <w:gridCol w:w="1440"/>
        <w:gridCol w:w="1701"/>
        <w:gridCol w:w="1701"/>
        <w:gridCol w:w="1278"/>
      </w:tblGrid>
      <w:tr w:rsidR="00503999" w:rsidRPr="00504292" w:rsidTr="006D35F5">
        <w:trPr>
          <w:trHeight w:val="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№ з/п 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районного відділу освіти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Кількість закладів освіти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Видано закладам освіти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Усього </w:t>
            </w:r>
          </w:p>
        </w:tc>
      </w:tr>
      <w:tr w:rsidR="00503999" w:rsidRPr="00504292" w:rsidTr="006D35F5">
        <w:trPr>
          <w:trHeight w:val="60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свідоцтв про здобуття БСО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свідоцтв про здобуття ПЗСО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Style w:val="Bold"/>
                <w:rFonts w:ascii="Times New Roman" w:eastAsia="Calibri" w:hAnsi="Times New Roman"/>
                <w:bCs/>
                <w:spacing w:val="0"/>
                <w:sz w:val="20"/>
                <w:szCs w:val="20"/>
              </w:rPr>
              <w:t xml:space="preserve">УСЬОГО: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503999" w:rsidRPr="00504292" w:rsidRDefault="00503999" w:rsidP="00503999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503999" w:rsidRPr="00504292" w:rsidRDefault="00503999" w:rsidP="0050399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uk-UA"/>
        </w:rPr>
      </w:pPr>
      <w:r w:rsidRPr="00504292">
        <w:rPr>
          <w:sz w:val="20"/>
          <w:szCs w:val="20"/>
          <w:lang w:val="uk-UA" w:eastAsia="ru-RU"/>
        </w:rPr>
        <w:t>______________________</w:t>
      </w:r>
      <w:r w:rsidRPr="00504292">
        <w:rPr>
          <w:sz w:val="20"/>
          <w:szCs w:val="20"/>
          <w:lang w:val="uk-UA" w:eastAsia="ru-RU"/>
        </w:rPr>
        <w:br/>
      </w:r>
      <w:r w:rsidRPr="00504292">
        <w:rPr>
          <w:sz w:val="20"/>
          <w:szCs w:val="20"/>
          <w:vertAlign w:val="superscript"/>
          <w:lang w:val="uk-UA" w:eastAsia="ru-RU"/>
        </w:rPr>
        <w:t>1</w:t>
      </w:r>
      <w:r w:rsidRPr="00504292">
        <w:rPr>
          <w:sz w:val="20"/>
          <w:szCs w:val="20"/>
          <w:lang w:val="uk-UA" w:eastAsia="ru-RU"/>
        </w:rPr>
        <w:t xml:space="preserve"> Свідоцтва про здобуття базової середньої освіти</w:t>
      </w:r>
      <w:r w:rsidRPr="00504292">
        <w:rPr>
          <w:sz w:val="20"/>
          <w:szCs w:val="20"/>
          <w:lang w:val="uk-UA" w:eastAsia="ru-RU"/>
        </w:rPr>
        <w:br/>
      </w:r>
      <w:r w:rsidRPr="00504292">
        <w:rPr>
          <w:sz w:val="20"/>
          <w:szCs w:val="20"/>
          <w:vertAlign w:val="superscript"/>
          <w:lang w:val="uk-UA" w:eastAsia="ru-RU"/>
        </w:rPr>
        <w:t>2</w:t>
      </w:r>
      <w:r w:rsidRPr="00504292">
        <w:rPr>
          <w:sz w:val="20"/>
          <w:szCs w:val="20"/>
          <w:lang w:val="uk-UA" w:eastAsia="ru-RU"/>
        </w:rPr>
        <w:t xml:space="preserve"> Свідоцтва про здобуття повної загальної середньої освіти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spacing w:before="227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Начальник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 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(прізвище, ініціали)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обласного управління освіти і науки  ___________ 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(підпис)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(прізвище, ініціали)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503999" w:rsidRPr="00B7295B" w:rsidRDefault="00503999" w:rsidP="00503999">
      <w:pPr>
        <w:rPr>
          <w:sz w:val="24"/>
          <w:szCs w:val="24"/>
          <w:lang w:val="uk-UA"/>
        </w:rPr>
      </w:pPr>
    </w:p>
    <w:p w:rsidR="00BA3372" w:rsidRPr="00504292" w:rsidRDefault="00BA3372" w:rsidP="00BA3372">
      <w:pPr>
        <w:spacing w:after="200" w:line="276" w:lineRule="auto"/>
        <w:rPr>
          <w:rFonts w:eastAsia="Times New Roman" w:cs="Times New Roman"/>
          <w:szCs w:val="24"/>
          <w:lang w:val="uk-UA"/>
        </w:rPr>
      </w:pPr>
    </w:p>
    <w:p w:rsidR="00503999" w:rsidRPr="00B7295B" w:rsidRDefault="00503999">
      <w:pPr>
        <w:spacing w:after="200" w:line="276" w:lineRule="auto"/>
        <w:rPr>
          <w:b/>
          <w:bCs/>
          <w:lang w:val="uk-UA"/>
        </w:rPr>
      </w:pPr>
      <w:r w:rsidRPr="00B7295B">
        <w:rPr>
          <w:b/>
          <w:bCs/>
          <w:lang w:val="uk-UA"/>
        </w:rPr>
        <w:br w:type="page"/>
      </w:r>
    </w:p>
    <w:p w:rsidR="00503999" w:rsidRPr="0070073F" w:rsidRDefault="00A40A4B" w:rsidP="0050399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lastRenderedPageBreak/>
        <w:t>Додаток 7</w:t>
      </w:r>
    </w:p>
    <w:p w:rsidR="00503999" w:rsidRPr="0070073F" w:rsidRDefault="00503999" w:rsidP="00503999">
      <w:pPr>
        <w:spacing w:after="0" w:line="240" w:lineRule="auto"/>
        <w:ind w:firstLine="567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503999" w:rsidRPr="0070073F" w:rsidRDefault="00503999" w:rsidP="00503999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503999" w:rsidRPr="005C064D" w:rsidRDefault="00A40A4B" w:rsidP="00503999">
      <w:pPr>
        <w:spacing w:after="0" w:line="240" w:lineRule="auto"/>
        <w:ind w:left="4950" w:firstLine="720"/>
        <w:rPr>
          <w:b/>
          <w:bCs/>
          <w:sz w:val="24"/>
        </w:rPr>
      </w:pPr>
      <w:r>
        <w:rPr>
          <w:rFonts w:eastAsia="Times New Roman" w:cs="Times New Roman"/>
          <w:szCs w:val="28"/>
        </w:rPr>
        <w:t>від 16</w:t>
      </w:r>
      <w:r w:rsidR="00503999" w:rsidRPr="0070073F">
        <w:rPr>
          <w:rFonts w:eastAsia="Times New Roman" w:cs="Times New Roman"/>
          <w:szCs w:val="28"/>
        </w:rPr>
        <w:t>.09.202</w:t>
      </w:r>
      <w:r>
        <w:rPr>
          <w:rFonts w:eastAsia="Times New Roman" w:cs="Times New Roman"/>
          <w:szCs w:val="28"/>
          <w:lang w:val="uk-UA"/>
        </w:rPr>
        <w:t>2</w:t>
      </w:r>
      <w:r w:rsidR="00503999" w:rsidRPr="0070073F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  <w:lang w:val="uk-UA"/>
        </w:rPr>
        <w:t>80</w:t>
      </w:r>
      <w:r w:rsidR="00503999" w:rsidRPr="005C064D">
        <w:rPr>
          <w:rFonts w:eastAsia="Times New Roman" w:cs="Times New Roman"/>
          <w:sz w:val="24"/>
          <w:szCs w:val="24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503999" w:rsidRPr="00504292" w:rsidTr="006D35F5">
        <w:trPr>
          <w:trHeight w:val="60"/>
        </w:trPr>
        <w:tc>
          <w:tcPr>
            <w:tcW w:w="464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503999" w:rsidRPr="00504292" w:rsidRDefault="00503999" w:rsidP="0050399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ЗВІТ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про невидані документи про здобуття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закладами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503999" w:rsidRPr="00504292" w:rsidRDefault="00503999" w:rsidP="00503999">
      <w:pPr>
        <w:pStyle w:val="StrokeCh6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(найменування обласного управління освіти і науки) 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Загальна кількість документів про здобуття загальної середньої освіти, що повертаються для знищення до ДП «Інфоресурс» ______________________ на суму _________________</w:t>
      </w:r>
    </w:p>
    <w:p w:rsidR="00503999" w:rsidRPr="00504292" w:rsidRDefault="00503999" w:rsidP="00503999">
      <w:pPr>
        <w:pStyle w:val="StrokeCh6"/>
        <w:ind w:left="2180" w:right="395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(кількість)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1980"/>
        <w:gridCol w:w="1620"/>
        <w:gridCol w:w="1240"/>
        <w:gridCol w:w="1340"/>
      </w:tblGrid>
      <w:tr w:rsidR="00503999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районного відділу освіти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закладу освіти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Прізвище, ім’я, по батькові випускника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Номер та серія документа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Назва документа про освіту</w:t>
            </w:r>
          </w:p>
        </w:tc>
      </w:tr>
      <w:tr w:rsidR="00503999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УСЬОГО:</w:t>
            </w:r>
          </w:p>
          <w:p w:rsidR="00503999" w:rsidRPr="00504292" w:rsidRDefault="00503999" w:rsidP="006D35F5">
            <w:pPr>
              <w:pStyle w:val="TableTABL"/>
              <w:spacing w:before="57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 про здобуття БСО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3060" w:type="dxa"/>
            <w:gridSpan w:val="2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 про здобуття ПЗСО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: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Style w:val="Bold"/>
                <w:rFonts w:ascii="Times New Roman" w:eastAsia="Calibri" w:hAnsi="Times New Roman"/>
                <w:bCs/>
                <w:spacing w:val="0"/>
                <w:sz w:val="20"/>
                <w:szCs w:val="20"/>
              </w:rPr>
              <w:t>РАЗОМ: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503999" w:rsidRPr="00504292" w:rsidRDefault="00503999" w:rsidP="00503999">
      <w:pPr>
        <w:pStyle w:val="Ch61"/>
        <w:spacing w:after="57"/>
        <w:rPr>
          <w:rFonts w:ascii="Times New Roman" w:hAnsi="Times New Roman" w:cs="Times New Roman"/>
          <w:w w:val="100"/>
          <w:sz w:val="24"/>
          <w:szCs w:val="24"/>
        </w:rPr>
      </w:pPr>
    </w:p>
    <w:p w:rsidR="00503999" w:rsidRPr="00504292" w:rsidRDefault="00503999" w:rsidP="0050399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eastAsia="ru-RU"/>
        </w:rPr>
      </w:pPr>
      <w:r w:rsidRPr="00504292">
        <w:rPr>
          <w:sz w:val="20"/>
          <w:szCs w:val="20"/>
        </w:rPr>
        <w:t>___________________</w:t>
      </w:r>
      <w:r w:rsidRPr="00504292">
        <w:rPr>
          <w:sz w:val="20"/>
          <w:szCs w:val="20"/>
        </w:rPr>
        <w:br/>
      </w:r>
      <w:r w:rsidRPr="00504292">
        <w:rPr>
          <w:sz w:val="20"/>
          <w:szCs w:val="20"/>
          <w:vertAlign w:val="superscript"/>
          <w:lang w:eastAsia="ru-RU"/>
        </w:rPr>
        <w:t>1</w:t>
      </w:r>
      <w:r w:rsidRPr="00504292">
        <w:rPr>
          <w:sz w:val="20"/>
          <w:szCs w:val="20"/>
          <w:lang w:eastAsia="ru-RU"/>
        </w:rPr>
        <w:t xml:space="preserve"> До звіту додаються документи про освіту.</w:t>
      </w:r>
    </w:p>
    <w:p w:rsidR="00503999" w:rsidRPr="00504292" w:rsidRDefault="00503999" w:rsidP="0050399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04292">
        <w:rPr>
          <w:sz w:val="20"/>
          <w:szCs w:val="20"/>
          <w:vertAlign w:val="superscript"/>
          <w:lang w:eastAsia="ru-RU"/>
        </w:rPr>
        <w:t xml:space="preserve">2 </w:t>
      </w:r>
      <w:r w:rsidRPr="00504292">
        <w:rPr>
          <w:sz w:val="20"/>
          <w:szCs w:val="20"/>
          <w:lang w:eastAsia="ru-RU"/>
        </w:rPr>
        <w:t>Свідоцтва про здобуття базової середньої освіти.</w:t>
      </w:r>
      <w:r w:rsidRPr="00504292">
        <w:rPr>
          <w:sz w:val="20"/>
          <w:szCs w:val="20"/>
          <w:vertAlign w:val="superscript"/>
          <w:lang w:eastAsia="ru-RU"/>
        </w:rPr>
        <w:br/>
        <w:t>3</w:t>
      </w:r>
      <w:r w:rsidRPr="00504292">
        <w:rPr>
          <w:sz w:val="20"/>
          <w:szCs w:val="20"/>
          <w:lang w:eastAsia="ru-RU"/>
        </w:rPr>
        <w:t xml:space="preserve"> Свідоцтва про здобуття повної загальної середньої освіти.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spacing w:before="227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Начальник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(прізвище, ініціали)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(прізвище, ініціали)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503999" w:rsidRPr="00B7295B" w:rsidRDefault="00BA3372">
      <w:pPr>
        <w:spacing w:after="200" w:line="276" w:lineRule="auto"/>
        <w:rPr>
          <w:b/>
          <w:bCs/>
          <w:lang w:val="uk-UA"/>
        </w:rPr>
      </w:pPr>
      <w:r w:rsidRPr="00B7295B">
        <w:rPr>
          <w:b/>
          <w:bCs/>
          <w:lang w:val="uk-UA"/>
        </w:rPr>
        <w:br w:type="page"/>
      </w:r>
    </w:p>
    <w:p w:rsidR="00503999" w:rsidRPr="0070073F" w:rsidRDefault="00A40A4B" w:rsidP="0050399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lastRenderedPageBreak/>
        <w:t>Додаток 8</w:t>
      </w:r>
    </w:p>
    <w:p w:rsidR="00503999" w:rsidRPr="0070073F" w:rsidRDefault="00503999" w:rsidP="00503999">
      <w:pPr>
        <w:spacing w:after="0" w:line="240" w:lineRule="auto"/>
        <w:ind w:firstLine="567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503999" w:rsidRPr="0070073F" w:rsidRDefault="00503999" w:rsidP="00503999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503999" w:rsidRPr="005C064D" w:rsidRDefault="00A40A4B" w:rsidP="00503999">
      <w:pPr>
        <w:spacing w:after="0" w:line="240" w:lineRule="auto"/>
        <w:ind w:left="4950" w:firstLine="720"/>
        <w:rPr>
          <w:b/>
          <w:bCs/>
          <w:sz w:val="24"/>
        </w:rPr>
      </w:pPr>
      <w:r>
        <w:rPr>
          <w:rFonts w:eastAsia="Times New Roman" w:cs="Times New Roman"/>
          <w:szCs w:val="28"/>
        </w:rPr>
        <w:t>від 16.09.2022 № 80</w:t>
      </w:r>
      <w:r w:rsidR="00560858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Ind w:w="-612" w:type="dxa"/>
        <w:tblLayout w:type="fixed"/>
        <w:tblLook w:val="0000" w:firstRow="0" w:lastRow="0" w:firstColumn="0" w:lastColumn="0" w:noHBand="0" w:noVBand="0"/>
      </w:tblPr>
      <w:tblGrid>
        <w:gridCol w:w="5400"/>
        <w:gridCol w:w="4680"/>
      </w:tblGrid>
      <w:tr w:rsidR="00560858" w:rsidRPr="00504292" w:rsidTr="006D35F5">
        <w:trPr>
          <w:trHeight w:val="60"/>
        </w:trPr>
        <w:tc>
          <w:tcPr>
            <w:tcW w:w="5400" w:type="dxa"/>
          </w:tcPr>
          <w:p w:rsidR="00560858" w:rsidRPr="00504292" w:rsidRDefault="0056085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Реєстраційний штамп закладу освіти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680" w:type="dxa"/>
          </w:tcPr>
          <w:p w:rsidR="00560858" w:rsidRPr="00504292" w:rsidRDefault="0056085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560858" w:rsidRPr="00504292" w:rsidRDefault="00560858" w:rsidP="00560858"/>
    <w:p w:rsidR="00560858" w:rsidRPr="00504292" w:rsidRDefault="00560858" w:rsidP="00560858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замовлення на виготовлення свідоцтв про здобуття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базової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</w:p>
    <w:p w:rsidR="00560858" w:rsidRPr="00504292" w:rsidRDefault="00560858" w:rsidP="00560858">
      <w:pPr>
        <w:pStyle w:val="Ch61"/>
        <w:spacing w:before="227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Повне найменування закладу освіти для друку на документах про освіту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2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</w:p>
    <w:p w:rsidR="00560858" w:rsidRPr="00504292" w:rsidRDefault="00560858" w:rsidP="0056085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560858" w:rsidRPr="00504292" w:rsidRDefault="00560858" w:rsidP="00560858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закладу просить виготовити ______________________ свідоцтв про здобуття</w:t>
      </w:r>
    </w:p>
    <w:p w:rsidR="00560858" w:rsidRPr="00504292" w:rsidRDefault="00560858" w:rsidP="00560858">
      <w:pPr>
        <w:pStyle w:val="StrokeCh6"/>
        <w:ind w:left="3260" w:right="181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560858" w:rsidRPr="00504292" w:rsidRDefault="00560858" w:rsidP="0056085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базової середньої освіти для випускників _________ року згідно з поданим нижче списком</w:t>
      </w:r>
    </w:p>
    <w:p w:rsidR="00560858" w:rsidRPr="00504292" w:rsidRDefault="00560858" w:rsidP="00560858">
      <w:pPr>
        <w:pStyle w:val="StrokeCh6"/>
        <w:ind w:left="3260" w:right="299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(рік закінчення)</w:t>
      </w:r>
    </w:p>
    <w:p w:rsidR="00560858" w:rsidRPr="00504292" w:rsidRDefault="00560858" w:rsidP="0056085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(з них _________________ за держзамовленням та ____________________ за контрактом).</w:t>
      </w:r>
    </w:p>
    <w:p w:rsidR="00560858" w:rsidRPr="00504292" w:rsidRDefault="00560858" w:rsidP="00560858">
      <w:pPr>
        <w:pStyle w:val="StrokeCh6"/>
        <w:tabs>
          <w:tab w:val="center" w:pos="1120"/>
          <w:tab w:val="center" w:pos="434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                                               (кількість)</w:t>
      </w:r>
    </w:p>
    <w:p w:rsidR="00560858" w:rsidRPr="00504292" w:rsidRDefault="00560858" w:rsidP="00560858">
      <w:pPr>
        <w:pStyle w:val="Ch61"/>
        <w:spacing w:before="170" w:after="11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Дата вручення свідоцтв ________________________________________________________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211"/>
        <w:gridCol w:w="1469"/>
        <w:gridCol w:w="1180"/>
        <w:gridCol w:w="1800"/>
        <w:gridCol w:w="1800"/>
      </w:tblGrid>
      <w:tr w:rsidR="00560858" w:rsidRPr="00504292" w:rsidTr="006D35F5">
        <w:trPr>
          <w:trHeight w:val="113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№ з/п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Прізвище, ім’я, по батькові випускника 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Дата народження 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Дані свідоцтва про народження (або паспорта)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Примітка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</w:t>
            </w: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серія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номер 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…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:rsidR="00560858" w:rsidRPr="00504292" w:rsidRDefault="00560858" w:rsidP="00560858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ru-RU"/>
        </w:rPr>
      </w:pPr>
      <w:r w:rsidRPr="00504292">
        <w:rPr>
          <w:sz w:val="20"/>
          <w:szCs w:val="20"/>
          <w:lang w:eastAsia="ru-RU"/>
        </w:rPr>
        <w:t>_______________</w:t>
      </w:r>
      <w:r w:rsidRPr="00504292">
        <w:rPr>
          <w:sz w:val="20"/>
          <w:szCs w:val="20"/>
          <w:lang w:eastAsia="ru-RU"/>
        </w:rPr>
        <w:br/>
      </w:r>
      <w:r w:rsidRPr="00504292">
        <w:rPr>
          <w:sz w:val="20"/>
          <w:szCs w:val="20"/>
          <w:vertAlign w:val="superscript"/>
          <w:lang w:eastAsia="ru-RU"/>
        </w:rPr>
        <w:t>1</w:t>
      </w:r>
      <w:r w:rsidRPr="00504292">
        <w:rPr>
          <w:sz w:val="20"/>
          <w:szCs w:val="20"/>
          <w:lang w:eastAsia="ru-RU"/>
        </w:rPr>
        <w:t xml:space="preserve"> Кожна сторінка замовлення засвідчується особистим підписом керівника закладу освіти.</w:t>
      </w:r>
    </w:p>
    <w:p w:rsidR="00560858" w:rsidRPr="00504292" w:rsidRDefault="00560858" w:rsidP="00560858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eastAsia="ru-RU"/>
        </w:rPr>
        <w:t>2</w:t>
      </w:r>
      <w:r w:rsidRPr="00504292">
        <w:rPr>
          <w:sz w:val="20"/>
          <w:szCs w:val="20"/>
          <w:lang w:eastAsia="ru-RU"/>
        </w:rPr>
        <w:t xml:space="preserve"> За статутними документами (без зазначення державних нагород) у знахідному відмінку.</w:t>
      </w:r>
    </w:p>
    <w:p w:rsidR="00560858" w:rsidRPr="00504292" w:rsidRDefault="00560858" w:rsidP="00560858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504292">
        <w:rPr>
          <w:sz w:val="20"/>
          <w:szCs w:val="20"/>
          <w:vertAlign w:val="superscript"/>
          <w:lang w:eastAsia="ru-RU"/>
        </w:rPr>
        <w:t>3</w:t>
      </w:r>
      <w:r w:rsidRPr="00504292">
        <w:rPr>
          <w:sz w:val="20"/>
          <w:szCs w:val="20"/>
          <w:lang w:eastAsia="ru-RU"/>
        </w:rPr>
        <w:t xml:space="preserve"> Робляться помітки «ООП» - для осіб з особливими освітніми потребами, зумовленими порушеннями інтелектуального розвитку, «ЗВ» - для випускників, які претендують на свідоцтво з відзнакою, «ШБ» - для осіб, яким документ про освіту виготовляється з урахуванням забезпечення доступності відтвореної на ньому інформації (з використанням шрифту Брайля).</w:t>
      </w:r>
    </w:p>
    <w:p w:rsidR="00560858" w:rsidRPr="00504292" w:rsidRDefault="00560858" w:rsidP="00560858">
      <w:pPr>
        <w:pStyle w:val="Ch61"/>
        <w:spacing w:before="28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Додаток: електронне замовлення у файлах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______________________________________________</w:t>
      </w:r>
    </w:p>
    <w:p w:rsidR="00560858" w:rsidRPr="00504292" w:rsidRDefault="00560858" w:rsidP="00560858">
      <w:pPr>
        <w:pStyle w:val="StrokeCh6"/>
        <w:ind w:left="34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(назви файлів)</w:t>
      </w:r>
    </w:p>
    <w:p w:rsidR="00560858" w:rsidRPr="00504292" w:rsidRDefault="00560858" w:rsidP="00560858">
      <w:pPr>
        <w:pStyle w:val="Ch6"/>
        <w:tabs>
          <w:tab w:val="center" w:pos="1980"/>
          <w:tab w:val="center" w:pos="5840"/>
        </w:tabs>
        <w:spacing w:before="283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   ____________________________________________</w:t>
      </w:r>
    </w:p>
    <w:p w:rsidR="00560858" w:rsidRPr="00504292" w:rsidRDefault="00560858" w:rsidP="00560858">
      <w:pPr>
        <w:pStyle w:val="StrokeCh6"/>
        <w:tabs>
          <w:tab w:val="center" w:pos="1980"/>
          <w:tab w:val="center" w:pos="5840"/>
          <w:tab w:val="right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(прізвище, ініціали)</w:t>
      </w:r>
    </w:p>
    <w:p w:rsidR="00560858" w:rsidRPr="00504292" w:rsidRDefault="00560858" w:rsidP="00560858">
      <w:pPr>
        <w:pStyle w:val="Ch6"/>
        <w:spacing w:before="170"/>
        <w:ind w:firstLine="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«___» ______________ 20___ р. </w:t>
      </w:r>
    </w:p>
    <w:p w:rsidR="00560858" w:rsidRPr="00504292" w:rsidRDefault="00560858" w:rsidP="00560858">
      <w:pPr>
        <w:pStyle w:val="Ch6"/>
        <w:tabs>
          <w:tab w:val="center" w:pos="3120"/>
          <w:tab w:val="center" w:pos="6540"/>
        </w:tabs>
        <w:spacing w:before="283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_________________________________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</w:t>
      </w:r>
    </w:p>
    <w:p w:rsidR="00560858" w:rsidRPr="00504292" w:rsidRDefault="00560858" w:rsidP="0061255E">
      <w:pPr>
        <w:pStyle w:val="StrokeCh6"/>
        <w:tabs>
          <w:tab w:val="center" w:pos="3120"/>
          <w:tab w:val="center" w:pos="6540"/>
          <w:tab w:val="right" w:pos="11514"/>
        </w:tabs>
        <w:jc w:val="left"/>
        <w:rPr>
          <w:b/>
          <w:bCs/>
        </w:rPr>
      </w:pPr>
      <w:r w:rsidRPr="00504292">
        <w:rPr>
          <w:w w:val="100"/>
        </w:rPr>
        <w:tab/>
      </w:r>
      <w:r w:rsidRPr="00504292">
        <w:rPr>
          <w:w w:val="100"/>
          <w:sz w:val="20"/>
          <w:szCs w:val="20"/>
        </w:rPr>
        <w:t xml:space="preserve">(прізвище, ініціали) </w:t>
      </w:r>
      <w:r w:rsidRPr="00504292">
        <w:rPr>
          <w:w w:val="100"/>
          <w:sz w:val="20"/>
          <w:szCs w:val="20"/>
        </w:rPr>
        <w:tab/>
        <w:t xml:space="preserve">                       (телефон)</w:t>
      </w:r>
      <w:r w:rsidR="00503999" w:rsidRPr="00504292">
        <w:rPr>
          <w:b/>
          <w:bCs/>
        </w:rPr>
        <w:br w:type="page"/>
      </w:r>
    </w:p>
    <w:p w:rsidR="00560858" w:rsidRPr="0070073F" w:rsidRDefault="00560858" w:rsidP="00560858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</w:rPr>
        <w:lastRenderedPageBreak/>
        <w:t xml:space="preserve">Додаток </w:t>
      </w:r>
      <w:r w:rsidR="00A40A4B">
        <w:rPr>
          <w:rFonts w:eastAsia="Times New Roman" w:cs="Times New Roman"/>
          <w:szCs w:val="28"/>
          <w:lang w:val="uk-UA"/>
        </w:rPr>
        <w:t>9</w:t>
      </w:r>
    </w:p>
    <w:p w:rsidR="00560858" w:rsidRPr="0070073F" w:rsidRDefault="00560858" w:rsidP="00560858">
      <w:pPr>
        <w:spacing w:after="0" w:line="240" w:lineRule="auto"/>
        <w:ind w:firstLine="567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560858" w:rsidRPr="0070073F" w:rsidRDefault="00560858" w:rsidP="00560858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560858" w:rsidRPr="0070073F" w:rsidRDefault="00454AC9" w:rsidP="00560858">
      <w:pPr>
        <w:spacing w:after="0" w:line="240" w:lineRule="auto"/>
        <w:ind w:left="4950" w:firstLine="720"/>
        <w:rPr>
          <w:b/>
          <w:bCs/>
          <w:szCs w:val="28"/>
        </w:rPr>
      </w:pPr>
      <w:r>
        <w:rPr>
          <w:rFonts w:eastAsia="Times New Roman" w:cs="Times New Roman"/>
          <w:szCs w:val="28"/>
        </w:rPr>
        <w:t>від 16.09.2022</w:t>
      </w:r>
      <w:r w:rsidR="00560858" w:rsidRPr="0070073F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  <w:lang w:val="uk-UA"/>
        </w:rPr>
        <w:t>80</w:t>
      </w:r>
      <w:r w:rsidR="00560858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Ind w:w="-612" w:type="dxa"/>
        <w:tblLayout w:type="fixed"/>
        <w:tblLook w:val="0000" w:firstRow="0" w:lastRow="0" w:firstColumn="0" w:lastColumn="0" w:noHBand="0" w:noVBand="0"/>
      </w:tblPr>
      <w:tblGrid>
        <w:gridCol w:w="5400"/>
        <w:gridCol w:w="4680"/>
      </w:tblGrid>
      <w:tr w:rsidR="00EE0B53" w:rsidRPr="00504292" w:rsidTr="006D35F5">
        <w:trPr>
          <w:trHeight w:val="60"/>
        </w:trPr>
        <w:tc>
          <w:tcPr>
            <w:tcW w:w="5400" w:type="dxa"/>
          </w:tcPr>
          <w:p w:rsidR="00EE0B53" w:rsidRPr="00504292" w:rsidRDefault="00EE0B53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Реєстраційний штамп закладу освіти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680" w:type="dxa"/>
          </w:tcPr>
          <w:p w:rsidR="00EE0B53" w:rsidRPr="00504292" w:rsidRDefault="00EE0B53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EE0B53" w:rsidRPr="00504292" w:rsidRDefault="00EE0B53" w:rsidP="00EE0B53"/>
    <w:p w:rsidR="00EE0B53" w:rsidRPr="00504292" w:rsidRDefault="00EE0B53" w:rsidP="00EE0B53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замовлення на виготовлення свідоцтв про здобуття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повної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</w:p>
    <w:p w:rsidR="00EE0B53" w:rsidRPr="00504292" w:rsidRDefault="00EE0B53" w:rsidP="00EE0B53">
      <w:pPr>
        <w:pStyle w:val="Ch61"/>
        <w:spacing w:before="227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Повне найменування закладу освіти для друку на документах про освіту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2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</w:p>
    <w:p w:rsidR="00EE0B53" w:rsidRPr="00504292" w:rsidRDefault="00EE0B53" w:rsidP="00EE0B53">
      <w:pPr>
        <w:pStyle w:val="Ch61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</w:t>
      </w:r>
    </w:p>
    <w:p w:rsidR="00EE0B53" w:rsidRPr="00504292" w:rsidRDefault="00EE0B53" w:rsidP="00EE0B53">
      <w:pPr>
        <w:pStyle w:val="Ch61"/>
        <w:spacing w:before="170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закладу просить виготовити ____________________________ свідоцтв про здобуття</w:t>
      </w:r>
    </w:p>
    <w:p w:rsidR="00EE0B53" w:rsidRPr="00504292" w:rsidRDefault="00EE0B53" w:rsidP="00EE0B53">
      <w:pPr>
        <w:pStyle w:val="StrokeCh6"/>
        <w:ind w:left="-720" w:right="181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EE0B53" w:rsidRPr="00504292" w:rsidRDefault="00EE0B53" w:rsidP="00EE0B53">
      <w:pPr>
        <w:pStyle w:val="Ch61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повної загальної середньої освіти для випускників ______________ року згідно з поданим нижче</w:t>
      </w:r>
    </w:p>
    <w:p w:rsidR="00EE0B53" w:rsidRPr="00504292" w:rsidRDefault="00EE0B53" w:rsidP="00EE0B53">
      <w:pPr>
        <w:pStyle w:val="StrokeCh6"/>
        <w:ind w:left="-720" w:right="229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     (рік закінчення)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EE0B53" w:rsidRPr="00504292" w:rsidRDefault="00EE0B53" w:rsidP="00EE0B53">
      <w:pPr>
        <w:pStyle w:val="Ch61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списком (з них _________________ за держзамовленням та __________________ за контрактом).</w:t>
      </w:r>
    </w:p>
    <w:p w:rsidR="00EE0B53" w:rsidRPr="00504292" w:rsidRDefault="00EE0B53" w:rsidP="00EE0B53">
      <w:pPr>
        <w:pStyle w:val="StrokeCh6"/>
        <w:tabs>
          <w:tab w:val="center" w:pos="1820"/>
          <w:tab w:val="center" w:pos="5020"/>
        </w:tabs>
        <w:ind w:left="-72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                                (кількість)</w:t>
      </w:r>
    </w:p>
    <w:p w:rsidR="00EE0B53" w:rsidRPr="00504292" w:rsidRDefault="00EE0B53" w:rsidP="00EE0B53">
      <w:pPr>
        <w:pStyle w:val="Ch61"/>
        <w:spacing w:before="170" w:after="113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Дата вручення свідоцтв ______________________________________________________________</w:t>
      </w:r>
    </w:p>
    <w:tbl>
      <w:tblPr>
        <w:tblW w:w="0" w:type="auto"/>
        <w:tblInd w:w="-6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700"/>
        <w:gridCol w:w="1620"/>
        <w:gridCol w:w="1080"/>
        <w:gridCol w:w="1800"/>
        <w:gridCol w:w="1620"/>
      </w:tblGrid>
      <w:tr w:rsidR="00EE0B53" w:rsidRPr="00504292" w:rsidTr="006D35F5">
        <w:trPr>
          <w:trHeight w:val="113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ind w:left="-237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№ з/п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Прізвище, ім’я, по батькові випускника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Дата народження 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Паспортні дані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Примітка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4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</w:t>
            </w: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ind w:left="-237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серія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номер 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TableTABL"/>
              <w:ind w:left="-23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TableTABL"/>
              <w:ind w:left="-23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TableTABL"/>
              <w:ind w:left="-23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….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</w:p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_________________________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1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Кожна сторінка замовлення засвідчується особистим підписом керівника закладу освіти.</w:t>
      </w:r>
    </w:p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2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За статутними документами (без зазначення державних нагород) у знахідному відмінку.</w:t>
      </w:r>
    </w:p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3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Якщо відсутні дані паспорта, зазначаються дані свідоцтва про народження.</w:t>
      </w:r>
    </w:p>
    <w:p w:rsidR="00EE0B53" w:rsidRPr="00504292" w:rsidRDefault="00EE0B53" w:rsidP="00EE0B53">
      <w:pPr>
        <w:pStyle w:val="SnoskaSNOSKI"/>
        <w:pBdr>
          <w:top w:val="none" w:sz="0" w:space="0" w:color="auto"/>
        </w:pBdr>
        <w:spacing w:after="170"/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4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Робляться помітки «ЗМ» – для випускників, які претендують на золоту медаль, «СМ» - для випускників, які претендують на срібну медаль, «ШБ» – для осіб, яким документ про освіту виготовляється з урахуванням забезпечення доступності відтвореної на ньому інформації (з використанням шрифту Брайля).</w:t>
      </w:r>
    </w:p>
    <w:p w:rsidR="00EE0B53" w:rsidRPr="00504292" w:rsidRDefault="00EE0B53" w:rsidP="00EE0B53">
      <w:pPr>
        <w:pStyle w:val="Ch61"/>
        <w:spacing w:before="227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Додаток: електронне замовлення у файлах _______________________________________________</w:t>
      </w:r>
    </w:p>
    <w:p w:rsidR="00EE0B53" w:rsidRPr="00504292" w:rsidRDefault="00EE0B53" w:rsidP="00EE0B53">
      <w:pPr>
        <w:pStyle w:val="StrokeCh6"/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         (назви файлів)</w:t>
      </w:r>
    </w:p>
    <w:p w:rsidR="00EE0B53" w:rsidRPr="00504292" w:rsidRDefault="00EE0B53" w:rsidP="00EE0B53">
      <w:pPr>
        <w:pStyle w:val="Ch6"/>
        <w:tabs>
          <w:tab w:val="center" w:pos="1980"/>
          <w:tab w:val="center" w:pos="5840"/>
        </w:tabs>
        <w:spacing w:before="283"/>
        <w:ind w:left="-720"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  ________________________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__________________________________________________</w:t>
      </w:r>
    </w:p>
    <w:p w:rsidR="00EE0B53" w:rsidRPr="00504292" w:rsidRDefault="00EE0B53" w:rsidP="00EE0B53">
      <w:pPr>
        <w:pStyle w:val="StrokeCh6"/>
        <w:tabs>
          <w:tab w:val="center" w:pos="1980"/>
          <w:tab w:val="center" w:pos="5840"/>
          <w:tab w:val="right" w:pos="11514"/>
        </w:tabs>
        <w:ind w:left="-72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(прізвище, ініціали)</w:t>
      </w:r>
    </w:p>
    <w:p w:rsidR="00EE0B53" w:rsidRPr="00504292" w:rsidRDefault="00EE0B53" w:rsidP="00EE0B53">
      <w:pPr>
        <w:pStyle w:val="Ch6"/>
        <w:spacing w:before="170"/>
        <w:ind w:left="-720" w:firstLine="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«___» ____________ 20___ р. </w:t>
      </w:r>
    </w:p>
    <w:p w:rsidR="00EE0B53" w:rsidRPr="00504292" w:rsidRDefault="00EE0B53" w:rsidP="00EE0B53">
      <w:pPr>
        <w:pStyle w:val="Ch6"/>
        <w:tabs>
          <w:tab w:val="center" w:pos="3120"/>
          <w:tab w:val="center" w:pos="6540"/>
        </w:tabs>
        <w:spacing w:before="283"/>
        <w:ind w:left="-720"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__________________________________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</w:t>
      </w:r>
    </w:p>
    <w:p w:rsidR="00EE0B53" w:rsidRPr="00504292" w:rsidRDefault="00EE0B53" w:rsidP="00E75C0A">
      <w:pPr>
        <w:pStyle w:val="StrokeCh6"/>
        <w:tabs>
          <w:tab w:val="center" w:pos="3120"/>
          <w:tab w:val="center" w:pos="6540"/>
          <w:tab w:val="right" w:pos="11514"/>
        </w:tabs>
        <w:ind w:left="-720"/>
        <w:jc w:val="left"/>
        <w:rPr>
          <w:b/>
          <w:bCs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lastRenderedPageBreak/>
        <w:tab/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>(телефон)</w:t>
      </w:r>
      <w:r w:rsidR="00E75C0A" w:rsidRPr="00B7295B">
        <w:rPr>
          <w:rFonts w:ascii="Times New Roman" w:hAnsi="Times New Roman" w:cs="Times New Roman"/>
          <w:w w:val="100"/>
          <w:sz w:val="20"/>
          <w:szCs w:val="20"/>
        </w:rPr>
        <w:t xml:space="preserve"> </w:t>
      </w:r>
      <w:r w:rsidRPr="00504292">
        <w:rPr>
          <w:b/>
          <w:bCs/>
        </w:rPr>
        <w:br w:type="page"/>
      </w:r>
    </w:p>
    <w:p w:rsidR="00EE0B53" w:rsidRPr="0070073F" w:rsidRDefault="00EE0B53" w:rsidP="00EE0B53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</w:rPr>
        <w:lastRenderedPageBreak/>
        <w:t xml:space="preserve">Додаток </w:t>
      </w:r>
      <w:r w:rsidR="00454AC9">
        <w:rPr>
          <w:rFonts w:eastAsia="Times New Roman" w:cs="Times New Roman"/>
          <w:szCs w:val="28"/>
          <w:lang w:val="uk-UA"/>
        </w:rPr>
        <w:t>10</w:t>
      </w:r>
    </w:p>
    <w:p w:rsidR="00EE0B53" w:rsidRPr="0070073F" w:rsidRDefault="00EE0B53" w:rsidP="00EE0B53">
      <w:pPr>
        <w:spacing w:after="0" w:line="240" w:lineRule="auto"/>
        <w:ind w:firstLine="567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>до наказу Управління ОКМС</w:t>
      </w:r>
    </w:p>
    <w:p w:rsidR="00EE0B53" w:rsidRPr="0070073F" w:rsidRDefault="00EE0B53" w:rsidP="00EE0B53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міської ради </w:t>
      </w:r>
    </w:p>
    <w:p w:rsidR="00EE0B53" w:rsidRPr="0070073F" w:rsidRDefault="00454AC9" w:rsidP="00EE0B53">
      <w:pPr>
        <w:spacing w:after="0" w:line="240" w:lineRule="auto"/>
        <w:ind w:left="4950" w:firstLine="720"/>
        <w:rPr>
          <w:b/>
          <w:bCs/>
          <w:szCs w:val="28"/>
        </w:rPr>
      </w:pPr>
      <w:r>
        <w:rPr>
          <w:rFonts w:eastAsia="Times New Roman" w:cs="Times New Roman"/>
          <w:szCs w:val="28"/>
        </w:rPr>
        <w:t>від 16.09.2022 № 80</w:t>
      </w:r>
      <w:r w:rsidR="00EE0B53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819"/>
      </w:tblGrid>
      <w:tr w:rsidR="00F008F8" w:rsidRPr="00504292" w:rsidTr="006D35F5">
        <w:trPr>
          <w:trHeight w:val="60"/>
        </w:trPr>
        <w:tc>
          <w:tcPr>
            <w:tcW w:w="464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81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F008F8" w:rsidRPr="00504292" w:rsidRDefault="00F008F8" w:rsidP="00F008F8">
      <w:pPr>
        <w:pStyle w:val="Ch6"/>
        <w:spacing w:before="283"/>
        <w:rPr>
          <w:rFonts w:ascii="Times New Roman" w:hAnsi="Times New Roman" w:cs="Times New Roman"/>
          <w:w w:val="100"/>
          <w:sz w:val="24"/>
          <w:szCs w:val="24"/>
        </w:rPr>
      </w:pPr>
    </w:p>
    <w:p w:rsidR="00F008F8" w:rsidRPr="00504292" w:rsidRDefault="00F008F8" w:rsidP="00F008F8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на виготовлення свідоцтв про здобуття базової середньої освіти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для осіб  з особливими освітніми потребами</w:t>
      </w: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_________________________________________________________________</w:t>
      </w:r>
    </w:p>
    <w:p w:rsidR="00F008F8" w:rsidRPr="00504292" w:rsidRDefault="00F008F8" w:rsidP="00F008F8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(повне найменування закладу освіти або відділу обласного управління освіти і науки)</w:t>
      </w:r>
    </w:p>
    <w:p w:rsidR="00F008F8" w:rsidRPr="00504292" w:rsidRDefault="00F008F8" w:rsidP="00F008F8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просить виготовити ___________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свідоцтв про здобуття базової середньої освіти для осіб</w:t>
      </w:r>
    </w:p>
    <w:p w:rsidR="00F008F8" w:rsidRPr="00504292" w:rsidRDefault="00F008F8" w:rsidP="00F008F8">
      <w:pPr>
        <w:pStyle w:val="StrokeCh6"/>
        <w:ind w:left="1600" w:right="449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(кількість)</w:t>
      </w: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 особливими освітніми потребами, зумовленими порушеннями інтелектуального розвитку, згідно з поданими Замовленнями.</w:t>
      </w:r>
    </w:p>
    <w:p w:rsidR="00F008F8" w:rsidRPr="00504292" w:rsidRDefault="00F008F8" w:rsidP="00F008F8">
      <w:pPr>
        <w:pStyle w:val="Ch61"/>
        <w:tabs>
          <w:tab w:val="center" w:pos="2840"/>
          <w:tab w:val="center" w:pos="5960"/>
          <w:tab w:val="right" w:pos="7710"/>
        </w:tabs>
        <w:spacing w:before="227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__________________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___________________________________________</w:t>
      </w:r>
    </w:p>
    <w:p w:rsidR="00F008F8" w:rsidRPr="00504292" w:rsidRDefault="00F008F8" w:rsidP="00F008F8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(підпис)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(прізвище, ініціали)</w:t>
      </w:r>
    </w:p>
    <w:p w:rsidR="00F008F8" w:rsidRPr="00504292" w:rsidRDefault="00F008F8" w:rsidP="00F008F8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F008F8" w:rsidRPr="00504292" w:rsidRDefault="00F008F8" w:rsidP="00F008F8">
      <w:pPr>
        <w:pStyle w:val="Ch61"/>
        <w:tabs>
          <w:tab w:val="center" w:pos="3420"/>
          <w:tab w:val="center" w:pos="668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       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</w:t>
      </w:r>
    </w:p>
    <w:p w:rsidR="00F008F8" w:rsidRPr="00504292" w:rsidRDefault="00F008F8" w:rsidP="00F008F8">
      <w:pPr>
        <w:pStyle w:val="StrokeCh6"/>
        <w:tabs>
          <w:tab w:val="center" w:pos="3420"/>
          <w:tab w:val="center" w:pos="668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(телефон)</w:t>
      </w:r>
    </w:p>
    <w:p w:rsidR="00F008F8" w:rsidRPr="00504292" w:rsidRDefault="00F008F8" w:rsidP="00F008F8">
      <w:pPr>
        <w:rPr>
          <w:sz w:val="24"/>
          <w:szCs w:val="24"/>
        </w:rPr>
      </w:pPr>
    </w:p>
    <w:p w:rsidR="00503999" w:rsidRPr="00504292" w:rsidRDefault="00503999">
      <w:pPr>
        <w:spacing w:after="200" w:line="276" w:lineRule="auto"/>
        <w:rPr>
          <w:b/>
          <w:bCs/>
        </w:rPr>
      </w:pPr>
    </w:p>
    <w:p w:rsidR="00BA3372" w:rsidRPr="00504292" w:rsidRDefault="00BA3372" w:rsidP="00BA3372">
      <w:pPr>
        <w:spacing w:after="200" w:line="276" w:lineRule="auto"/>
        <w:rPr>
          <w:b/>
          <w:bCs/>
        </w:rPr>
      </w:pPr>
    </w:p>
    <w:p w:rsidR="00F008F8" w:rsidRPr="00504292" w:rsidRDefault="00F008F8">
      <w:pPr>
        <w:spacing w:after="200" w:line="276" w:lineRule="auto"/>
        <w:rPr>
          <w:sz w:val="24"/>
          <w:szCs w:val="24"/>
        </w:rPr>
      </w:pPr>
      <w:r w:rsidRPr="00504292">
        <w:rPr>
          <w:sz w:val="24"/>
          <w:szCs w:val="24"/>
        </w:rPr>
        <w:br w:type="page"/>
      </w:r>
    </w:p>
    <w:p w:rsidR="00F008F8" w:rsidRPr="00E75C0A" w:rsidRDefault="00F008F8" w:rsidP="00F008F8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  <w:lang w:val="uk-UA"/>
        </w:rPr>
      </w:pPr>
      <w:r w:rsidRPr="00E75C0A">
        <w:rPr>
          <w:rFonts w:eastAsia="Times New Roman" w:cs="Times New Roman"/>
          <w:sz w:val="24"/>
          <w:szCs w:val="24"/>
        </w:rPr>
        <w:lastRenderedPageBreak/>
        <w:t xml:space="preserve">Додаток </w:t>
      </w:r>
      <w:r w:rsidRPr="00E75C0A">
        <w:rPr>
          <w:rFonts w:eastAsia="Times New Roman" w:cs="Times New Roman"/>
          <w:sz w:val="24"/>
          <w:szCs w:val="24"/>
          <w:lang w:val="uk-UA"/>
        </w:rPr>
        <w:t>1</w:t>
      </w:r>
      <w:r w:rsidR="00454AC9">
        <w:rPr>
          <w:rFonts w:eastAsia="Times New Roman" w:cs="Times New Roman"/>
          <w:sz w:val="24"/>
          <w:szCs w:val="24"/>
          <w:lang w:val="uk-UA"/>
        </w:rPr>
        <w:t>1</w:t>
      </w:r>
    </w:p>
    <w:p w:rsidR="00F008F8" w:rsidRPr="00E75C0A" w:rsidRDefault="00F008F8" w:rsidP="00F008F8">
      <w:pPr>
        <w:spacing w:after="0" w:line="240" w:lineRule="auto"/>
        <w:ind w:firstLine="5670"/>
        <w:rPr>
          <w:rFonts w:eastAsia="Times New Roman" w:cs="Times New Roman"/>
          <w:sz w:val="24"/>
          <w:szCs w:val="24"/>
        </w:rPr>
      </w:pPr>
      <w:r w:rsidRPr="00E75C0A">
        <w:rPr>
          <w:rFonts w:eastAsia="Times New Roman" w:cs="Times New Roman"/>
          <w:sz w:val="24"/>
          <w:szCs w:val="24"/>
        </w:rPr>
        <w:t>до наказу Управління ОКМС</w:t>
      </w:r>
    </w:p>
    <w:p w:rsidR="00F008F8" w:rsidRPr="00E75C0A" w:rsidRDefault="00F008F8" w:rsidP="00F008F8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</w:rPr>
      </w:pPr>
      <w:r w:rsidRPr="00E75C0A">
        <w:rPr>
          <w:rFonts w:eastAsia="Times New Roman" w:cs="Times New Roman"/>
          <w:sz w:val="24"/>
          <w:szCs w:val="24"/>
        </w:rPr>
        <w:t xml:space="preserve">Дергачівської міської ради </w:t>
      </w:r>
    </w:p>
    <w:p w:rsidR="00F008F8" w:rsidRPr="00E75C0A" w:rsidRDefault="00454AC9" w:rsidP="00F008F8">
      <w:pPr>
        <w:spacing w:after="0" w:line="240" w:lineRule="auto"/>
        <w:ind w:left="4950" w:firstLine="720"/>
        <w:rPr>
          <w:b/>
          <w:bCs/>
          <w:sz w:val="24"/>
        </w:rPr>
      </w:pPr>
      <w:r>
        <w:rPr>
          <w:rFonts w:eastAsia="Times New Roman" w:cs="Times New Roman"/>
          <w:sz w:val="24"/>
          <w:szCs w:val="24"/>
        </w:rPr>
        <w:t>від 16</w:t>
      </w:r>
      <w:r w:rsidR="00F008F8" w:rsidRPr="00E75C0A">
        <w:rPr>
          <w:rFonts w:eastAsia="Times New Roman" w:cs="Times New Roman"/>
          <w:sz w:val="24"/>
          <w:szCs w:val="24"/>
        </w:rPr>
        <w:t>.09.202</w:t>
      </w:r>
      <w:r>
        <w:rPr>
          <w:rFonts w:eastAsia="Times New Roman" w:cs="Times New Roman"/>
          <w:sz w:val="24"/>
          <w:szCs w:val="24"/>
          <w:lang w:val="uk-UA"/>
        </w:rPr>
        <w:t>2</w:t>
      </w:r>
      <w:r>
        <w:rPr>
          <w:rFonts w:eastAsia="Times New Roman" w:cs="Times New Roman"/>
          <w:sz w:val="24"/>
          <w:szCs w:val="24"/>
        </w:rPr>
        <w:t xml:space="preserve"> № 80</w:t>
      </w:r>
      <w:r w:rsidR="00F008F8" w:rsidRPr="00E75C0A">
        <w:rPr>
          <w:rFonts w:eastAsia="Times New Roman" w:cs="Times New Roman"/>
          <w:sz w:val="24"/>
          <w:szCs w:val="24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819"/>
      </w:tblGrid>
      <w:tr w:rsidR="00F008F8" w:rsidRPr="00504292" w:rsidTr="006D35F5">
        <w:trPr>
          <w:trHeight w:val="60"/>
        </w:trPr>
        <w:tc>
          <w:tcPr>
            <w:tcW w:w="464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81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r w:rsidRPr="00504292">
              <w:rPr>
                <w:w w:val="100"/>
                <w:sz w:val="24"/>
                <w:szCs w:val="24"/>
              </w:rPr>
              <w:t>Студсервіс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693A91" w:rsidRPr="00504292" w:rsidRDefault="00693A91" w:rsidP="00693A91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на виготовлення документів про здобуття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з урахуванням забезпечення доступності відтвореної на них інформації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(з використанням шрифту Брайля)</w:t>
      </w: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__________________________________________________________________</w:t>
      </w:r>
    </w:p>
    <w:p w:rsidR="00693A91" w:rsidRPr="00504292" w:rsidRDefault="00693A91" w:rsidP="00693A91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(повне найменування закладу освіти або відділу обласного управління освіти і науки)</w:t>
      </w:r>
    </w:p>
    <w:p w:rsidR="00693A91" w:rsidRPr="00504292" w:rsidRDefault="00693A91" w:rsidP="00693A91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просить виготовити документи про здобуття загальної середньої освіти з урахуванням забезпечення доступності відтвореної на них інформації (з використанням шрифту Брайля)</w:t>
      </w: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693A91" w:rsidRPr="00504292" w:rsidRDefault="00693A91" w:rsidP="00693A91">
      <w:pPr>
        <w:pStyle w:val="StrokeCh6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(назви документів та кількість)</w:t>
      </w: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згідно з поданими Замовленнями.</w:t>
      </w:r>
    </w:p>
    <w:p w:rsidR="00693A91" w:rsidRPr="00504292" w:rsidRDefault="00693A91" w:rsidP="00693A91">
      <w:pPr>
        <w:pStyle w:val="Ch61"/>
        <w:tabs>
          <w:tab w:val="center" w:pos="2840"/>
          <w:tab w:val="center" w:pos="596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         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      _______________________________________________</w:t>
      </w:r>
    </w:p>
    <w:p w:rsidR="00693A91" w:rsidRPr="00504292" w:rsidRDefault="00693A91" w:rsidP="00693A91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        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(прізвище, ініціали)</w:t>
      </w:r>
    </w:p>
    <w:p w:rsidR="00693A91" w:rsidRPr="00504292" w:rsidRDefault="00693A91" w:rsidP="00693A91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693A91" w:rsidRPr="00504292" w:rsidRDefault="00693A91" w:rsidP="00693A91">
      <w:pPr>
        <w:pStyle w:val="Ch61"/>
        <w:tabs>
          <w:tab w:val="center" w:pos="3420"/>
          <w:tab w:val="center" w:pos="668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  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</w:t>
      </w:r>
    </w:p>
    <w:p w:rsidR="00693A91" w:rsidRPr="00504292" w:rsidRDefault="00693A91" w:rsidP="00693A91">
      <w:pPr>
        <w:pStyle w:val="StrokeCh6"/>
        <w:tabs>
          <w:tab w:val="center" w:pos="3420"/>
          <w:tab w:val="center" w:pos="668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(телефон)</w:t>
      </w:r>
    </w:p>
    <w:p w:rsidR="00693A91" w:rsidRPr="00504292" w:rsidRDefault="00F008F8" w:rsidP="00693A91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  <w:lang w:val="uk-UA"/>
        </w:rPr>
      </w:pPr>
      <w:r w:rsidRPr="00504292">
        <w:rPr>
          <w:sz w:val="24"/>
          <w:szCs w:val="24"/>
        </w:rPr>
        <w:br w:type="page"/>
      </w:r>
      <w:r w:rsidR="00693A91" w:rsidRPr="00504292">
        <w:rPr>
          <w:rFonts w:eastAsia="Times New Roman" w:cs="Times New Roman"/>
          <w:sz w:val="24"/>
          <w:szCs w:val="24"/>
        </w:rPr>
        <w:lastRenderedPageBreak/>
        <w:t xml:space="preserve">Додаток </w:t>
      </w:r>
      <w:r w:rsidR="00454AC9">
        <w:rPr>
          <w:rFonts w:eastAsia="Times New Roman" w:cs="Times New Roman"/>
          <w:sz w:val="24"/>
          <w:szCs w:val="24"/>
          <w:lang w:val="uk-UA"/>
        </w:rPr>
        <w:t>12</w:t>
      </w:r>
    </w:p>
    <w:p w:rsidR="00693A91" w:rsidRPr="00504292" w:rsidRDefault="00693A91" w:rsidP="00693A91">
      <w:pPr>
        <w:spacing w:after="0" w:line="240" w:lineRule="auto"/>
        <w:ind w:firstLine="5670"/>
        <w:rPr>
          <w:rFonts w:eastAsia="Times New Roman" w:cs="Times New Roman"/>
          <w:sz w:val="24"/>
          <w:szCs w:val="24"/>
        </w:rPr>
      </w:pPr>
      <w:r w:rsidRPr="00504292">
        <w:rPr>
          <w:rFonts w:eastAsia="Times New Roman" w:cs="Times New Roman"/>
          <w:sz w:val="24"/>
          <w:szCs w:val="24"/>
        </w:rPr>
        <w:t>до наказу Управління ОКМС</w:t>
      </w:r>
    </w:p>
    <w:p w:rsidR="00693A91" w:rsidRPr="00504292" w:rsidRDefault="00693A91" w:rsidP="00693A91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</w:rPr>
      </w:pPr>
      <w:r w:rsidRPr="00504292">
        <w:rPr>
          <w:rFonts w:eastAsia="Times New Roman" w:cs="Times New Roman"/>
          <w:sz w:val="24"/>
          <w:szCs w:val="24"/>
        </w:rPr>
        <w:t xml:space="preserve">Дергачівської міської ради </w:t>
      </w:r>
    </w:p>
    <w:p w:rsidR="00693A91" w:rsidRPr="00504292" w:rsidRDefault="00454AC9" w:rsidP="000C28A6">
      <w:pPr>
        <w:spacing w:after="0" w:line="240" w:lineRule="auto"/>
        <w:ind w:left="4950" w:firstLine="720"/>
        <w:rPr>
          <w:b/>
          <w:bCs/>
          <w:sz w:val="24"/>
        </w:rPr>
      </w:pPr>
      <w:r>
        <w:rPr>
          <w:rFonts w:eastAsia="Times New Roman" w:cs="Times New Roman"/>
          <w:sz w:val="24"/>
          <w:szCs w:val="24"/>
        </w:rPr>
        <w:t>від 16.09.2022 № 80</w:t>
      </w:r>
      <w:bookmarkStart w:id="0" w:name="_GoBack"/>
      <w:bookmarkEnd w:id="0"/>
      <w:r w:rsidR="00693A91" w:rsidRPr="00504292">
        <w:rPr>
          <w:rFonts w:eastAsia="Times New Roman" w:cs="Times New Roman"/>
          <w:sz w:val="24"/>
          <w:szCs w:val="24"/>
          <w:lang w:val="uk-UA"/>
        </w:rPr>
        <w:br/>
      </w:r>
    </w:p>
    <w:p w:rsidR="000C28A6" w:rsidRPr="00504292" w:rsidRDefault="000C28A6" w:rsidP="000C28A6">
      <w:pPr>
        <w:pStyle w:val="1"/>
        <w:ind w:right="186"/>
        <w:jc w:val="center"/>
        <w:rPr>
          <w:b/>
          <w:sz w:val="21"/>
          <w:szCs w:val="21"/>
          <w:lang w:val="uk-UA"/>
        </w:rPr>
      </w:pPr>
      <w:r w:rsidRPr="00504292">
        <w:rPr>
          <w:b/>
          <w:sz w:val="21"/>
          <w:szCs w:val="21"/>
          <w:lang w:val="uk-UA"/>
        </w:rPr>
        <w:t>ЗГОДА</w:t>
      </w:r>
    </w:p>
    <w:p w:rsidR="000C28A6" w:rsidRPr="00504292" w:rsidRDefault="000C28A6" w:rsidP="000C28A6">
      <w:pPr>
        <w:spacing w:after="0" w:line="240" w:lineRule="auto"/>
        <w:ind w:left="159" w:right="187"/>
        <w:jc w:val="center"/>
        <w:rPr>
          <w:b/>
          <w:sz w:val="21"/>
          <w:szCs w:val="21"/>
          <w:lang w:val="uk-UA"/>
        </w:rPr>
      </w:pPr>
      <w:r w:rsidRPr="00504292">
        <w:rPr>
          <w:b/>
          <w:sz w:val="21"/>
          <w:szCs w:val="21"/>
          <w:lang w:val="uk-UA"/>
        </w:rPr>
        <w:t>на обробку персональних даних</w:t>
      </w:r>
    </w:p>
    <w:p w:rsidR="000C28A6" w:rsidRPr="00504292" w:rsidRDefault="000C28A6" w:rsidP="000C28A6">
      <w:pPr>
        <w:pStyle w:val="ad"/>
        <w:spacing w:after="0"/>
        <w:rPr>
          <w:b/>
          <w:sz w:val="21"/>
          <w:szCs w:val="21"/>
          <w:lang w:val="uk-UA"/>
        </w:rPr>
      </w:pPr>
    </w:p>
    <w:p w:rsidR="000C28A6" w:rsidRPr="00504292" w:rsidRDefault="000C28A6" w:rsidP="000C28A6">
      <w:pPr>
        <w:pStyle w:val="ad"/>
        <w:tabs>
          <w:tab w:val="left" w:pos="8648"/>
        </w:tabs>
        <w:spacing w:after="0"/>
        <w:ind w:firstLine="567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Я,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 xml:space="preserve">, </w:t>
      </w:r>
    </w:p>
    <w:p w:rsidR="000C28A6" w:rsidRPr="00504292" w:rsidRDefault="000C28A6" w:rsidP="000C28A6">
      <w:pPr>
        <w:pStyle w:val="ad"/>
        <w:spacing w:after="0"/>
        <w:ind w:firstLine="567"/>
        <w:jc w:val="center"/>
        <w:rPr>
          <w:sz w:val="21"/>
          <w:szCs w:val="21"/>
          <w:vertAlign w:val="superscript"/>
          <w:lang w:val="uk-UA"/>
        </w:rPr>
      </w:pPr>
      <w:r w:rsidRPr="00504292">
        <w:rPr>
          <w:sz w:val="21"/>
          <w:szCs w:val="21"/>
          <w:vertAlign w:val="superscript"/>
          <w:lang w:val="uk-UA"/>
        </w:rPr>
        <w:t>(прізвище, ім'я та по батькові)</w:t>
      </w:r>
    </w:p>
    <w:p w:rsidR="000C28A6" w:rsidRPr="00504292" w:rsidRDefault="000C28A6" w:rsidP="000C28A6">
      <w:pPr>
        <w:pStyle w:val="ad"/>
        <w:tabs>
          <w:tab w:val="left" w:pos="1425"/>
          <w:tab w:val="left" w:pos="2682"/>
          <w:tab w:val="left" w:pos="3204"/>
          <w:tab w:val="left" w:pos="5150"/>
          <w:tab w:val="left" w:pos="6768"/>
        </w:tabs>
        <w:spacing w:after="0"/>
        <w:ind w:right="-16"/>
        <w:rPr>
          <w:spacing w:val="-11"/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(народився</w:t>
      </w:r>
      <w:r w:rsidRPr="00504292">
        <w:rPr>
          <w:spacing w:val="-3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>«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  <w:t xml:space="preserve"> </w:t>
      </w:r>
      <w:r w:rsidRPr="00504292">
        <w:rPr>
          <w:sz w:val="21"/>
          <w:szCs w:val="21"/>
          <w:lang w:val="uk-UA"/>
        </w:rPr>
        <w:t xml:space="preserve">»  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>19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 xml:space="preserve"> року,</w:t>
      </w:r>
      <w:r w:rsidRPr="00504292">
        <w:rPr>
          <w:spacing w:val="-3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>паспорт</w:t>
      </w:r>
      <w:r w:rsidRPr="00504292">
        <w:rPr>
          <w:spacing w:val="-1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 xml:space="preserve">серія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>№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pacing w:val="-11"/>
          <w:sz w:val="21"/>
          <w:szCs w:val="21"/>
          <w:lang w:val="uk-UA"/>
        </w:rPr>
        <w:t xml:space="preserve">,  </w:t>
      </w:r>
    </w:p>
    <w:p w:rsidR="000C28A6" w:rsidRPr="00504292" w:rsidRDefault="000C28A6" w:rsidP="000C28A6">
      <w:pPr>
        <w:pStyle w:val="ad"/>
        <w:tabs>
          <w:tab w:val="left" w:pos="1425"/>
          <w:tab w:val="left" w:pos="2682"/>
          <w:tab w:val="left" w:pos="3204"/>
          <w:tab w:val="left" w:pos="5150"/>
          <w:tab w:val="left" w:pos="6768"/>
        </w:tabs>
        <w:spacing w:after="0"/>
        <w:ind w:right="-16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виданий</w:t>
      </w:r>
      <w:r w:rsidRPr="00504292">
        <w:rPr>
          <w:spacing w:val="-1"/>
          <w:sz w:val="21"/>
          <w:szCs w:val="21"/>
          <w:lang w:val="uk-UA"/>
        </w:rPr>
        <w:t xml:space="preserve"> </w:t>
      </w:r>
      <w:r w:rsidRPr="00504292">
        <w:rPr>
          <w:w w:val="99"/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pacing w:val="-11"/>
          <w:sz w:val="21"/>
          <w:szCs w:val="21"/>
          <w:lang w:val="uk-UA"/>
        </w:rPr>
        <w:t>)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 xml:space="preserve">шляхом підписання цього тексту, відповідно до Закону України «Про захист персональних даних» від 1 червня 2010 року № 2297-УІ, надаю згоду комунальному закладу_____________________________ </w:t>
      </w:r>
      <w:r w:rsidR="002B6872" w:rsidRPr="00504292">
        <w:rPr>
          <w:sz w:val="21"/>
          <w:szCs w:val="21"/>
          <w:lang w:val="uk-UA"/>
        </w:rPr>
        <w:t xml:space="preserve">______________ </w:t>
      </w:r>
      <w:r w:rsidRPr="00504292">
        <w:rPr>
          <w:sz w:val="21"/>
          <w:szCs w:val="21"/>
          <w:lang w:val="uk-UA"/>
        </w:rPr>
        <w:t>Дергачівської міської ради на обробку моїх особистих персональних даних та особистих даних моєї дитини ________________________________</w:t>
      </w:r>
      <w:r w:rsidR="002B6872" w:rsidRPr="00504292">
        <w:rPr>
          <w:sz w:val="21"/>
          <w:szCs w:val="21"/>
          <w:lang w:val="uk-UA"/>
        </w:rPr>
        <w:t>______________________________</w:t>
      </w:r>
      <w:r w:rsidRPr="00504292">
        <w:rPr>
          <w:sz w:val="21"/>
          <w:szCs w:val="21"/>
          <w:lang w:val="uk-UA"/>
        </w:rPr>
        <w:t xml:space="preserve"> на </w:t>
      </w:r>
      <w:r w:rsidR="002B6872" w:rsidRPr="00504292">
        <w:rPr>
          <w:sz w:val="21"/>
          <w:szCs w:val="21"/>
          <w:lang w:val="uk-UA"/>
        </w:rPr>
        <w:t>виготовлення та отримання документів про освіту</w:t>
      </w:r>
      <w:r w:rsidRPr="00504292">
        <w:rPr>
          <w:sz w:val="21"/>
          <w:szCs w:val="21"/>
          <w:lang w:val="uk-UA"/>
        </w:rPr>
        <w:t>.</w:t>
      </w:r>
    </w:p>
    <w:p w:rsidR="000C28A6" w:rsidRPr="00504292" w:rsidRDefault="000C28A6" w:rsidP="00372A78">
      <w:pPr>
        <w:spacing w:after="0" w:line="240" w:lineRule="auto"/>
        <w:ind w:firstLine="567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 xml:space="preserve">Зобов’язуюсь при зміні персональних даних надавати у найкоротший термін відповідальній особі уточнену інформацію та подавати копії відповідних документів для внесення нових особистих даних </w:t>
      </w:r>
      <w:r w:rsidR="00372A78" w:rsidRPr="00504292">
        <w:rPr>
          <w:sz w:val="21"/>
          <w:szCs w:val="21"/>
          <w:lang w:val="uk-UA"/>
        </w:rPr>
        <w:t>до бази даних про випускників комунальному закладу___________________________________________ Дергачівської міської ради 2021/2022 навчального року.</w:t>
      </w:r>
    </w:p>
    <w:p w:rsidR="000C28A6" w:rsidRPr="00504292" w:rsidRDefault="000C28A6" w:rsidP="000C28A6">
      <w:pPr>
        <w:tabs>
          <w:tab w:val="left" w:pos="1966"/>
          <w:tab w:val="left" w:pos="2476"/>
          <w:tab w:val="left" w:pos="2818"/>
          <w:tab w:val="left" w:pos="3894"/>
          <w:tab w:val="left" w:pos="6398"/>
          <w:tab w:val="left" w:pos="8771"/>
        </w:tabs>
        <w:spacing w:after="0" w:line="240" w:lineRule="auto"/>
        <w:jc w:val="both"/>
        <w:rPr>
          <w:sz w:val="21"/>
          <w:szCs w:val="21"/>
          <w:u w:val="single"/>
          <w:lang w:val="uk-UA"/>
        </w:rPr>
      </w:pP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pacing w:val="20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>20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>р.</w:t>
      </w:r>
      <w:r w:rsidRPr="00504292">
        <w:rPr>
          <w:sz w:val="21"/>
          <w:szCs w:val="21"/>
          <w:lang w:val="uk-UA"/>
        </w:rPr>
        <w:tab/>
      </w:r>
      <w:r w:rsidRPr="00504292">
        <w:rPr>
          <w:sz w:val="21"/>
          <w:szCs w:val="21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  <w:t>/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  <w:t>/</w:t>
      </w:r>
      <w:r w:rsidRPr="00504292">
        <w:rPr>
          <w:spacing w:val="14"/>
          <w:sz w:val="21"/>
          <w:szCs w:val="21"/>
          <w:u w:val="single"/>
          <w:lang w:val="uk-UA"/>
        </w:rPr>
        <w:t xml:space="preserve"> </w:t>
      </w:r>
    </w:p>
    <w:p w:rsidR="000C28A6" w:rsidRPr="00504292" w:rsidRDefault="000C28A6" w:rsidP="000C28A6">
      <w:pPr>
        <w:pStyle w:val="ad"/>
        <w:spacing w:after="0"/>
        <w:ind w:left="-6"/>
        <w:rPr>
          <w:sz w:val="21"/>
          <w:szCs w:val="21"/>
          <w:lang w:val="uk-UA"/>
        </w:rPr>
      </w:pPr>
    </w:p>
    <w:p w:rsidR="000C28A6" w:rsidRPr="00504292" w:rsidRDefault="000C28A6" w:rsidP="000C28A6">
      <w:pPr>
        <w:pStyle w:val="ad"/>
        <w:spacing w:after="0"/>
        <w:ind w:firstLine="567"/>
        <w:jc w:val="center"/>
        <w:rPr>
          <w:sz w:val="21"/>
          <w:szCs w:val="21"/>
          <w:vertAlign w:val="superscript"/>
          <w:lang w:val="uk-UA"/>
        </w:rPr>
      </w:pPr>
      <w:r w:rsidRPr="00504292">
        <w:rPr>
          <w:sz w:val="21"/>
          <w:szCs w:val="21"/>
          <w:vertAlign w:val="superscript"/>
          <w:lang w:val="uk-UA"/>
        </w:rPr>
        <w:t>(підпис)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Особу та підпис ______________________________________________________________ перевірено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 xml:space="preserve">Відповідальна особа </w:t>
      </w:r>
      <w:r w:rsidRPr="00504292">
        <w:rPr>
          <w:sz w:val="21"/>
          <w:szCs w:val="21"/>
          <w:lang w:val="uk-UA"/>
        </w:rPr>
        <w:tab/>
        <w:t xml:space="preserve"> (____________________)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М. П.</w:t>
      </w:r>
    </w:p>
    <w:p w:rsidR="000C28A6" w:rsidRPr="00504292" w:rsidRDefault="000C28A6" w:rsidP="000C28A6">
      <w:pPr>
        <w:pStyle w:val="1"/>
        <w:ind w:left="116"/>
        <w:jc w:val="both"/>
        <w:rPr>
          <w:sz w:val="20"/>
          <w:szCs w:val="21"/>
          <w:lang w:val="uk-UA"/>
        </w:rPr>
      </w:pPr>
    </w:p>
    <w:p w:rsidR="000C28A6" w:rsidRPr="00504292" w:rsidRDefault="000C28A6" w:rsidP="000C28A6">
      <w:pPr>
        <w:pStyle w:val="1"/>
        <w:ind w:left="116"/>
        <w:jc w:val="both"/>
        <w:rPr>
          <w:sz w:val="20"/>
          <w:szCs w:val="21"/>
          <w:lang w:val="uk-UA"/>
        </w:rPr>
      </w:pPr>
      <w:r w:rsidRPr="00504292">
        <w:rPr>
          <w:sz w:val="20"/>
          <w:szCs w:val="21"/>
          <w:lang w:val="uk-UA"/>
        </w:rPr>
        <w:t>Лінія відрізу----------------------------------------------------------------------------------------------------------------</w:t>
      </w:r>
      <w:r w:rsidR="00740F5C" w:rsidRPr="00504292">
        <w:rPr>
          <w:sz w:val="20"/>
          <w:szCs w:val="21"/>
          <w:lang w:val="uk-UA"/>
        </w:rPr>
        <w:t>----------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6772"/>
      </w:tblGrid>
      <w:tr w:rsidR="000C28A6" w:rsidRPr="002B6872" w:rsidTr="006D35F5">
        <w:tc>
          <w:tcPr>
            <w:tcW w:w="3085" w:type="dxa"/>
          </w:tcPr>
          <w:p w:rsidR="00F22A9E" w:rsidRPr="00504292" w:rsidRDefault="000C28A6" w:rsidP="000C28A6">
            <w:pPr>
              <w:spacing w:after="0" w:line="240" w:lineRule="auto"/>
              <w:jc w:val="both"/>
            </w:pPr>
            <w:r w:rsidRPr="00504292">
              <w:t>Я,</w:t>
            </w:r>
            <w:r w:rsidR="00F22A9E" w:rsidRPr="00504292">
              <w:t>__________________</w:t>
            </w:r>
          </w:p>
          <w:p w:rsidR="000C28A6" w:rsidRPr="00504292" w:rsidRDefault="00F22A9E" w:rsidP="000C28A6">
            <w:pPr>
              <w:spacing w:after="0" w:line="240" w:lineRule="auto"/>
              <w:jc w:val="both"/>
            </w:pPr>
            <w:r w:rsidRPr="00504292">
              <w:t>____________________</w:t>
            </w:r>
          </w:p>
          <w:p w:rsidR="000C28A6" w:rsidRPr="00504292" w:rsidRDefault="00F22A9E" w:rsidP="000C28A6">
            <w:pPr>
              <w:spacing w:after="0" w:line="240" w:lineRule="auto"/>
              <w:jc w:val="both"/>
            </w:pPr>
            <w:r w:rsidRPr="00504292">
              <w:t>____________________</w:t>
            </w:r>
          </w:p>
          <w:p w:rsidR="000C28A6" w:rsidRPr="00504292" w:rsidRDefault="000C28A6" w:rsidP="000C28A6">
            <w:pPr>
              <w:spacing w:after="0" w:line="240" w:lineRule="auto"/>
              <w:jc w:val="both"/>
            </w:pPr>
            <w:r w:rsidRPr="00504292">
              <w:rPr>
                <w:sz w:val="21"/>
                <w:szCs w:val="21"/>
              </w:rPr>
              <w:t xml:space="preserve">посвідчую, що отримав повідомлення про обробку персональних даних для </w:t>
            </w:r>
            <w:r w:rsidR="004B1F1F" w:rsidRPr="00504292">
              <w:rPr>
                <w:sz w:val="21"/>
                <w:szCs w:val="21"/>
              </w:rPr>
              <w:t>виготовлення та отримання документів про освіту</w:t>
            </w:r>
            <w:r w:rsidRPr="00504292">
              <w:rPr>
                <w:sz w:val="21"/>
                <w:szCs w:val="21"/>
              </w:rPr>
              <w:t>, а також відомості про мої права, визначені Законом України «Про захист персональних даних», і про осіб, яким мої дані надаються, для виконання зазначеної мети.</w:t>
            </w:r>
          </w:p>
          <w:p w:rsidR="000C28A6" w:rsidRPr="00504292" w:rsidRDefault="000C28A6" w:rsidP="000C28A6">
            <w:pPr>
              <w:tabs>
                <w:tab w:val="left" w:pos="1966"/>
                <w:tab w:val="left" w:pos="2476"/>
                <w:tab w:val="left" w:pos="2818"/>
                <w:tab w:val="left" w:pos="3894"/>
                <w:tab w:val="left" w:pos="6398"/>
                <w:tab w:val="left" w:pos="8771"/>
              </w:tabs>
              <w:spacing w:after="0" w:line="240" w:lineRule="auto"/>
              <w:ind w:left="159"/>
              <w:jc w:val="center"/>
              <w:rPr>
                <w:sz w:val="21"/>
                <w:szCs w:val="21"/>
                <w:u w:val="single"/>
              </w:rPr>
            </w:pPr>
          </w:p>
          <w:p w:rsidR="000C28A6" w:rsidRPr="00504292" w:rsidRDefault="000C28A6" w:rsidP="000C28A6">
            <w:pPr>
              <w:spacing w:after="0" w:line="240" w:lineRule="auto"/>
              <w:jc w:val="both"/>
            </w:pPr>
            <w:r w:rsidRPr="00504292">
              <w:t>«___» _________ 20___ року</w:t>
            </w:r>
          </w:p>
          <w:p w:rsidR="005D4853" w:rsidRPr="00504292" w:rsidRDefault="005D4853" w:rsidP="005D4853">
            <w:pPr>
              <w:spacing w:after="0" w:line="240" w:lineRule="auto"/>
              <w:jc w:val="both"/>
            </w:pPr>
            <w:r w:rsidRPr="00504292">
              <w:t>____________________</w:t>
            </w:r>
          </w:p>
          <w:p w:rsidR="000C28A6" w:rsidRPr="00504292" w:rsidRDefault="000C28A6" w:rsidP="00C95550">
            <w:pPr>
              <w:spacing w:after="0" w:line="240" w:lineRule="auto"/>
              <w:jc w:val="center"/>
            </w:pPr>
            <w:r w:rsidRPr="00504292">
              <w:rPr>
                <w:sz w:val="20"/>
                <w:szCs w:val="20"/>
                <w:vertAlign w:val="superscript"/>
              </w:rPr>
              <w:t>(підпис)</w:t>
            </w:r>
          </w:p>
          <w:p w:rsidR="000C28A6" w:rsidRPr="00504292" w:rsidRDefault="000C28A6" w:rsidP="000C28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772" w:type="dxa"/>
          </w:tcPr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 xml:space="preserve">Повідомляємо, що надані Вами відомості будуть використані для </w:t>
            </w:r>
            <w:r w:rsidR="00244572" w:rsidRPr="00504292">
              <w:rPr>
                <w:sz w:val="20"/>
                <w:szCs w:val="21"/>
              </w:rPr>
              <w:t>виготовлення та отримання документів про освіту</w:t>
            </w:r>
            <w:r w:rsidRPr="00504292">
              <w:rPr>
                <w:sz w:val="20"/>
                <w:szCs w:val="21"/>
              </w:rPr>
              <w:t>.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Відповідно до ст. 8 Закону України «Про захист персональних даних» суб’єкт персональних даних має право: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1) знати про місцезнаходження бази даних, яка містить його персональні дані, її призначення та найменування, місцезнаходження її володільця чи розпорядника;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2) отримувати інформацію про умови надання доступу до персональних даних, зокрема інформацію про третіх осіб, яким передаються його персональні дані, що містяться у базі персональних даних;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3) на доступ до своїх персональних даних, що містяться у відповідній базі персональних даних;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4) отримувати не пізніш як за 30 календарних днів з дня надходження запиту, крім випадків, передбачених законом, відповідь про те, чи зберігаються його персональні дані у відповідній базі персональних даних, а також отримувати зміст його персональних даних, що зберігаються;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5) пред’являти вмотивовану вимогу із запереченням проти обробки своїх персональних даних органами державної влади, органами місцевого самоврядування при здійсненні їхніх повноважень, передбачених законом;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6) пред’являти вмотивовану вимогу щодо зміни або знищення своїх персональних даних будь-яким володільцем та розпорядником цієї бази, якщо ці дані обробляються незаконно чи є недостовірними;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7) на захист своїх персональних даних від незаконної обробки та випадкової втрати, знищення, пошкодження у зв’язку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lastRenderedPageBreak/>
              <w:t>8) звертатися з питань захисту своїх прав щодо персональних даних до органів державної влади, органів місцевого самоврядування, до повноважень яких належить здійснення захисту персональних даних;</w:t>
            </w:r>
          </w:p>
          <w:p w:rsidR="000C28A6" w:rsidRPr="002B687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1"/>
                <w:szCs w:val="21"/>
              </w:rPr>
            </w:pPr>
            <w:r w:rsidRPr="00504292">
              <w:rPr>
                <w:sz w:val="20"/>
                <w:szCs w:val="21"/>
              </w:rPr>
              <w:t>9) застосовувати засоби правового захисту в разі порушення законодавства про захист персональних даних.</w:t>
            </w:r>
          </w:p>
        </w:tc>
      </w:tr>
    </w:tbl>
    <w:p w:rsidR="00F008F8" w:rsidRPr="000C28A6" w:rsidRDefault="00F008F8" w:rsidP="000C28A6">
      <w:pPr>
        <w:spacing w:after="0" w:line="240" w:lineRule="auto"/>
        <w:rPr>
          <w:sz w:val="24"/>
          <w:szCs w:val="24"/>
        </w:rPr>
      </w:pPr>
    </w:p>
    <w:sectPr w:rsidR="00F008F8" w:rsidRPr="000C28A6" w:rsidSect="00366FD3">
      <w:headerReference w:type="even" r:id="rId7"/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DE8" w:rsidRDefault="008D5DE8">
      <w:pPr>
        <w:spacing w:after="0" w:line="240" w:lineRule="auto"/>
      </w:pPr>
      <w:r>
        <w:separator/>
      </w:r>
    </w:p>
  </w:endnote>
  <w:endnote w:type="continuationSeparator" w:id="0">
    <w:p w:rsidR="008D5DE8" w:rsidRDefault="008D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charset w:val="CC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DE8" w:rsidRDefault="008D5DE8">
      <w:pPr>
        <w:spacing w:after="0" w:line="240" w:lineRule="auto"/>
      </w:pPr>
      <w:r>
        <w:separator/>
      </w:r>
    </w:p>
  </w:footnote>
  <w:footnote w:type="continuationSeparator" w:id="0">
    <w:p w:rsidR="008D5DE8" w:rsidRDefault="008D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A4B" w:rsidRDefault="00A40A4B" w:rsidP="006D35F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40A4B" w:rsidRDefault="00A40A4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A4B" w:rsidRDefault="00A40A4B" w:rsidP="006D35F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4AC9">
      <w:rPr>
        <w:rStyle w:val="a9"/>
        <w:noProof/>
      </w:rPr>
      <w:t>16</w:t>
    </w:r>
    <w:r>
      <w:rPr>
        <w:rStyle w:val="a9"/>
      </w:rPr>
      <w:fldChar w:fldCharType="end"/>
    </w:r>
  </w:p>
  <w:p w:rsidR="00A40A4B" w:rsidRDefault="00A40A4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4" w15:restartNumberingAfterBreak="0">
    <w:nsid w:val="0CD578BF"/>
    <w:multiLevelType w:val="multilevel"/>
    <w:tmpl w:val="F8E034C8"/>
    <w:lvl w:ilvl="0">
      <w:start w:val="8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C81959"/>
    <w:multiLevelType w:val="hybridMultilevel"/>
    <w:tmpl w:val="22EAF6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9684F63"/>
    <w:multiLevelType w:val="multilevel"/>
    <w:tmpl w:val="B5480DA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C234C5"/>
    <w:multiLevelType w:val="hybridMultilevel"/>
    <w:tmpl w:val="506A4986"/>
    <w:lvl w:ilvl="0" w:tplc="5D061E9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03109C"/>
    <w:multiLevelType w:val="multilevel"/>
    <w:tmpl w:val="C442B4F8"/>
    <w:lvl w:ilvl="0">
      <w:start w:val="8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F53F16"/>
    <w:multiLevelType w:val="hybridMultilevel"/>
    <w:tmpl w:val="C8F61DC8"/>
    <w:lvl w:ilvl="0" w:tplc="5D061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14C72"/>
    <w:multiLevelType w:val="hybridMultilevel"/>
    <w:tmpl w:val="FFDE8398"/>
    <w:lvl w:ilvl="0" w:tplc="5D061E9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046D0C"/>
    <w:multiLevelType w:val="multilevel"/>
    <w:tmpl w:val="19368E0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 w15:restartNumberingAfterBreak="0">
    <w:nsid w:val="59AB3177"/>
    <w:multiLevelType w:val="hybridMultilevel"/>
    <w:tmpl w:val="D19E2688"/>
    <w:lvl w:ilvl="0" w:tplc="5D061E9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496650"/>
    <w:multiLevelType w:val="hybridMultilevel"/>
    <w:tmpl w:val="17C2ED60"/>
    <w:lvl w:ilvl="0" w:tplc="210AE1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48B23DB2">
      <w:numFmt w:val="none"/>
      <w:lvlText w:val=""/>
      <w:lvlJc w:val="left"/>
      <w:pPr>
        <w:tabs>
          <w:tab w:val="num" w:pos="360"/>
        </w:tabs>
      </w:pPr>
    </w:lvl>
    <w:lvl w:ilvl="2" w:tplc="25E0861C">
      <w:numFmt w:val="none"/>
      <w:lvlText w:val=""/>
      <w:lvlJc w:val="left"/>
      <w:pPr>
        <w:tabs>
          <w:tab w:val="num" w:pos="360"/>
        </w:tabs>
      </w:pPr>
    </w:lvl>
    <w:lvl w:ilvl="3" w:tplc="604E24F2">
      <w:numFmt w:val="none"/>
      <w:lvlText w:val=""/>
      <w:lvlJc w:val="left"/>
      <w:pPr>
        <w:tabs>
          <w:tab w:val="num" w:pos="360"/>
        </w:tabs>
      </w:pPr>
    </w:lvl>
    <w:lvl w:ilvl="4" w:tplc="E0E0A4CA">
      <w:numFmt w:val="none"/>
      <w:lvlText w:val=""/>
      <w:lvlJc w:val="left"/>
      <w:pPr>
        <w:tabs>
          <w:tab w:val="num" w:pos="360"/>
        </w:tabs>
      </w:pPr>
    </w:lvl>
    <w:lvl w:ilvl="5" w:tplc="49FC9822">
      <w:numFmt w:val="none"/>
      <w:lvlText w:val=""/>
      <w:lvlJc w:val="left"/>
      <w:pPr>
        <w:tabs>
          <w:tab w:val="num" w:pos="360"/>
        </w:tabs>
      </w:pPr>
    </w:lvl>
    <w:lvl w:ilvl="6" w:tplc="E926F23C">
      <w:numFmt w:val="none"/>
      <w:lvlText w:val=""/>
      <w:lvlJc w:val="left"/>
      <w:pPr>
        <w:tabs>
          <w:tab w:val="num" w:pos="360"/>
        </w:tabs>
      </w:pPr>
    </w:lvl>
    <w:lvl w:ilvl="7" w:tplc="711A4B98">
      <w:numFmt w:val="none"/>
      <w:lvlText w:val=""/>
      <w:lvlJc w:val="left"/>
      <w:pPr>
        <w:tabs>
          <w:tab w:val="num" w:pos="360"/>
        </w:tabs>
      </w:pPr>
    </w:lvl>
    <w:lvl w:ilvl="8" w:tplc="8716BC5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2BD17F8"/>
    <w:multiLevelType w:val="hybridMultilevel"/>
    <w:tmpl w:val="844257D0"/>
    <w:lvl w:ilvl="0" w:tplc="5D061E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F5EEB"/>
    <w:multiLevelType w:val="hybridMultilevel"/>
    <w:tmpl w:val="8502335E"/>
    <w:lvl w:ilvl="0" w:tplc="91B8CC0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A45754B"/>
    <w:multiLevelType w:val="multilevel"/>
    <w:tmpl w:val="8CA664B0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2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13"/>
  </w:num>
  <w:num w:numId="11">
    <w:abstractNumId w:val="10"/>
  </w:num>
  <w:num w:numId="12">
    <w:abstractNumId w:val="15"/>
  </w:num>
  <w:num w:numId="13">
    <w:abstractNumId w:val="16"/>
  </w:num>
  <w:num w:numId="14">
    <w:abstractNumId w:val="11"/>
  </w:num>
  <w:num w:numId="15">
    <w:abstractNumId w:val="8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262"/>
    <w:rsid w:val="00022882"/>
    <w:rsid w:val="00034E61"/>
    <w:rsid w:val="00041E6D"/>
    <w:rsid w:val="0006712C"/>
    <w:rsid w:val="00082CD0"/>
    <w:rsid w:val="0008400F"/>
    <w:rsid w:val="0008713A"/>
    <w:rsid w:val="000901FE"/>
    <w:rsid w:val="000C28A6"/>
    <w:rsid w:val="000D63ED"/>
    <w:rsid w:val="000E3080"/>
    <w:rsid w:val="000F0680"/>
    <w:rsid w:val="001133DA"/>
    <w:rsid w:val="00175CC6"/>
    <w:rsid w:val="001D2C4F"/>
    <w:rsid w:val="002034E4"/>
    <w:rsid w:val="002263E1"/>
    <w:rsid w:val="00241901"/>
    <w:rsid w:val="00244270"/>
    <w:rsid w:val="00244572"/>
    <w:rsid w:val="0026203B"/>
    <w:rsid w:val="002643AC"/>
    <w:rsid w:val="0027079F"/>
    <w:rsid w:val="002B6872"/>
    <w:rsid w:val="002B7549"/>
    <w:rsid w:val="002C517A"/>
    <w:rsid w:val="002D3735"/>
    <w:rsid w:val="002E3377"/>
    <w:rsid w:val="002F0B27"/>
    <w:rsid w:val="0034237E"/>
    <w:rsid w:val="00344052"/>
    <w:rsid w:val="00360527"/>
    <w:rsid w:val="00366FD3"/>
    <w:rsid w:val="00372A78"/>
    <w:rsid w:val="00372F69"/>
    <w:rsid w:val="003A554C"/>
    <w:rsid w:val="003A56D5"/>
    <w:rsid w:val="003B1315"/>
    <w:rsid w:val="003C15DB"/>
    <w:rsid w:val="003C2D5C"/>
    <w:rsid w:val="003D2AD9"/>
    <w:rsid w:val="003F0FE5"/>
    <w:rsid w:val="00405638"/>
    <w:rsid w:val="00422F2C"/>
    <w:rsid w:val="004272C2"/>
    <w:rsid w:val="00454AC9"/>
    <w:rsid w:val="0045634B"/>
    <w:rsid w:val="00487EED"/>
    <w:rsid w:val="004B1F1F"/>
    <w:rsid w:val="004B6A9B"/>
    <w:rsid w:val="004E0E90"/>
    <w:rsid w:val="00501339"/>
    <w:rsid w:val="00503999"/>
    <w:rsid w:val="00504292"/>
    <w:rsid w:val="00515B72"/>
    <w:rsid w:val="005333F9"/>
    <w:rsid w:val="00533659"/>
    <w:rsid w:val="00553351"/>
    <w:rsid w:val="00560858"/>
    <w:rsid w:val="00564806"/>
    <w:rsid w:val="00564A66"/>
    <w:rsid w:val="0057129E"/>
    <w:rsid w:val="005867C9"/>
    <w:rsid w:val="005A5452"/>
    <w:rsid w:val="005C064D"/>
    <w:rsid w:val="005D4853"/>
    <w:rsid w:val="005D6AF2"/>
    <w:rsid w:val="005D76C6"/>
    <w:rsid w:val="005D7A2D"/>
    <w:rsid w:val="005E09D3"/>
    <w:rsid w:val="00612260"/>
    <w:rsid w:val="0061255E"/>
    <w:rsid w:val="0061553B"/>
    <w:rsid w:val="00640A1C"/>
    <w:rsid w:val="00641C52"/>
    <w:rsid w:val="006468B2"/>
    <w:rsid w:val="00673A0D"/>
    <w:rsid w:val="00684917"/>
    <w:rsid w:val="0068779B"/>
    <w:rsid w:val="00693A91"/>
    <w:rsid w:val="006C4378"/>
    <w:rsid w:val="006D35F5"/>
    <w:rsid w:val="006E3570"/>
    <w:rsid w:val="006F00DC"/>
    <w:rsid w:val="006F647E"/>
    <w:rsid w:val="0070073F"/>
    <w:rsid w:val="00710ADE"/>
    <w:rsid w:val="00740F5C"/>
    <w:rsid w:val="00751634"/>
    <w:rsid w:val="00773085"/>
    <w:rsid w:val="007A2A68"/>
    <w:rsid w:val="007A7253"/>
    <w:rsid w:val="007C1B6B"/>
    <w:rsid w:val="00804865"/>
    <w:rsid w:val="00806050"/>
    <w:rsid w:val="00816262"/>
    <w:rsid w:val="008252BA"/>
    <w:rsid w:val="0083390A"/>
    <w:rsid w:val="00861757"/>
    <w:rsid w:val="00887F0D"/>
    <w:rsid w:val="008A26A1"/>
    <w:rsid w:val="008C1B0D"/>
    <w:rsid w:val="008D5DE8"/>
    <w:rsid w:val="00926115"/>
    <w:rsid w:val="009310FF"/>
    <w:rsid w:val="009420A7"/>
    <w:rsid w:val="009454AE"/>
    <w:rsid w:val="00950A86"/>
    <w:rsid w:val="009759DF"/>
    <w:rsid w:val="009813C6"/>
    <w:rsid w:val="00981720"/>
    <w:rsid w:val="009831FA"/>
    <w:rsid w:val="00984E1C"/>
    <w:rsid w:val="009C1095"/>
    <w:rsid w:val="009F75E8"/>
    <w:rsid w:val="00A0257B"/>
    <w:rsid w:val="00A35517"/>
    <w:rsid w:val="00A37D89"/>
    <w:rsid w:val="00A40A4B"/>
    <w:rsid w:val="00A97487"/>
    <w:rsid w:val="00A97E9D"/>
    <w:rsid w:val="00AE6E12"/>
    <w:rsid w:val="00B24E27"/>
    <w:rsid w:val="00B309AD"/>
    <w:rsid w:val="00B435B8"/>
    <w:rsid w:val="00B543C5"/>
    <w:rsid w:val="00B624BF"/>
    <w:rsid w:val="00B64963"/>
    <w:rsid w:val="00B7295B"/>
    <w:rsid w:val="00B90224"/>
    <w:rsid w:val="00BA3372"/>
    <w:rsid w:val="00BB0777"/>
    <w:rsid w:val="00BB5EE2"/>
    <w:rsid w:val="00BC5AF3"/>
    <w:rsid w:val="00BD6550"/>
    <w:rsid w:val="00BE1C22"/>
    <w:rsid w:val="00C37B07"/>
    <w:rsid w:val="00C67357"/>
    <w:rsid w:val="00C83B41"/>
    <w:rsid w:val="00C8759D"/>
    <w:rsid w:val="00C95550"/>
    <w:rsid w:val="00CA1649"/>
    <w:rsid w:val="00CB404B"/>
    <w:rsid w:val="00CD3BE4"/>
    <w:rsid w:val="00CD4AE5"/>
    <w:rsid w:val="00CD766B"/>
    <w:rsid w:val="00D05C93"/>
    <w:rsid w:val="00D36942"/>
    <w:rsid w:val="00D42D80"/>
    <w:rsid w:val="00D4474F"/>
    <w:rsid w:val="00D61486"/>
    <w:rsid w:val="00D84AE4"/>
    <w:rsid w:val="00DB7176"/>
    <w:rsid w:val="00DE0479"/>
    <w:rsid w:val="00DE4CB2"/>
    <w:rsid w:val="00E30D1F"/>
    <w:rsid w:val="00E452D4"/>
    <w:rsid w:val="00E467E8"/>
    <w:rsid w:val="00E62546"/>
    <w:rsid w:val="00E75C0A"/>
    <w:rsid w:val="00EA550F"/>
    <w:rsid w:val="00EC6AFB"/>
    <w:rsid w:val="00EC6F11"/>
    <w:rsid w:val="00EE0B53"/>
    <w:rsid w:val="00EE5624"/>
    <w:rsid w:val="00EF1EE1"/>
    <w:rsid w:val="00F008F8"/>
    <w:rsid w:val="00F01D93"/>
    <w:rsid w:val="00F055F6"/>
    <w:rsid w:val="00F22A9E"/>
    <w:rsid w:val="00F26ABC"/>
    <w:rsid w:val="00F32C6E"/>
    <w:rsid w:val="00F47505"/>
    <w:rsid w:val="00F6145E"/>
    <w:rsid w:val="00F710E9"/>
    <w:rsid w:val="00F751A9"/>
    <w:rsid w:val="00F77C13"/>
    <w:rsid w:val="00FB012D"/>
    <w:rsid w:val="00FC59D6"/>
    <w:rsid w:val="00FD31CB"/>
    <w:rsid w:val="00FE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CF7D"/>
  <w15:docId w15:val="{5CB0E26E-B36D-4095-AE2C-780628AB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26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366FD3"/>
    <w:pPr>
      <w:keepNext/>
      <w:spacing w:after="0" w:line="240" w:lineRule="auto"/>
      <w:outlineLvl w:val="0"/>
    </w:pPr>
    <w:rPr>
      <w:rFonts w:eastAsia="Calibri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66FD3"/>
    <w:pPr>
      <w:keepNext/>
      <w:spacing w:after="0" w:line="240" w:lineRule="auto"/>
      <w:outlineLvl w:val="1"/>
    </w:pPr>
    <w:rPr>
      <w:rFonts w:eastAsia="Calibri" w:cs="Times New Roman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66FD3"/>
    <w:pPr>
      <w:keepNext/>
      <w:spacing w:after="0" w:line="240" w:lineRule="auto"/>
      <w:jc w:val="center"/>
      <w:outlineLvl w:val="2"/>
    </w:pPr>
    <w:rPr>
      <w:rFonts w:eastAsia="Calibri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66FD3"/>
    <w:pPr>
      <w:keepNext/>
      <w:spacing w:after="0" w:line="240" w:lineRule="auto"/>
      <w:jc w:val="center"/>
      <w:outlineLvl w:val="3"/>
    </w:pPr>
    <w:rPr>
      <w:rFonts w:eastAsia="Calibri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816262"/>
  </w:style>
  <w:style w:type="table" w:styleId="a3">
    <w:name w:val="Table Grid"/>
    <w:basedOn w:val="a1"/>
    <w:rsid w:val="0081626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6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262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42D80"/>
    <w:pPr>
      <w:ind w:left="720"/>
      <w:contextualSpacing/>
    </w:pPr>
  </w:style>
  <w:style w:type="paragraph" w:styleId="a7">
    <w:name w:val="header"/>
    <w:basedOn w:val="a"/>
    <w:link w:val="a8"/>
    <w:rsid w:val="00640A1C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640A1C"/>
    <w:rPr>
      <w:rFonts w:eastAsia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640A1C"/>
  </w:style>
  <w:style w:type="character" w:customStyle="1" w:styleId="10">
    <w:name w:val="Заголовок 1 Знак"/>
    <w:basedOn w:val="a0"/>
    <w:link w:val="1"/>
    <w:uiPriority w:val="99"/>
    <w:rsid w:val="00366FD3"/>
    <w:rPr>
      <w:rFonts w:eastAsia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66FD3"/>
    <w:rPr>
      <w:rFonts w:eastAsia="Calibri" w:cs="Times New Roman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66FD3"/>
    <w:rPr>
      <w:rFonts w:eastAsia="Calibri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66FD3"/>
    <w:rPr>
      <w:rFonts w:eastAsia="Calibri" w:cs="Times New Roman"/>
      <w:szCs w:val="28"/>
      <w:lang w:eastAsia="ru-RU"/>
    </w:rPr>
  </w:style>
  <w:style w:type="paragraph" w:styleId="aa">
    <w:name w:val="Body Text Indent"/>
    <w:basedOn w:val="a"/>
    <w:link w:val="ab"/>
    <w:uiPriority w:val="99"/>
    <w:rsid w:val="00366FD3"/>
    <w:pPr>
      <w:spacing w:after="120" w:line="240" w:lineRule="auto"/>
      <w:ind w:left="283"/>
    </w:pPr>
    <w:rPr>
      <w:rFonts w:eastAsia="Calibri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366FD3"/>
    <w:rPr>
      <w:rFonts w:eastAsia="Calibri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6877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rvts9">
    <w:name w:val="rvts9"/>
    <w:basedOn w:val="a0"/>
    <w:rsid w:val="0068779B"/>
  </w:style>
  <w:style w:type="paragraph" w:customStyle="1" w:styleId="rvps2">
    <w:name w:val="rvps2"/>
    <w:basedOn w:val="a"/>
    <w:rsid w:val="00E452D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Ch6">
    <w:name w:val="Основной текст (Ch_6 Міністерства)"/>
    <w:basedOn w:val="a"/>
    <w:rsid w:val="00EE562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 Book" w:eastAsia="Times New Roman" w:hAnsi="Pragmatica Book" w:cs="Pragmatica Book"/>
      <w:color w:val="000000"/>
      <w:w w:val="90"/>
      <w:sz w:val="18"/>
      <w:szCs w:val="18"/>
      <w:lang w:val="uk-UA" w:eastAsia="uk-UA"/>
    </w:rPr>
  </w:style>
  <w:style w:type="paragraph" w:customStyle="1" w:styleId="Ch60">
    <w:name w:val="Заголовок Додатка (Ch_6 Міністерства)"/>
    <w:basedOn w:val="a"/>
    <w:rsid w:val="00EE562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 Bold" w:eastAsia="Times New Roman" w:hAnsi="Pragmatica Bold" w:cs="Pragmatica Bold"/>
      <w:b/>
      <w:bCs/>
      <w:color w:val="000000"/>
      <w:w w:val="90"/>
      <w:sz w:val="19"/>
      <w:szCs w:val="19"/>
      <w:lang w:val="uk-UA" w:eastAsia="uk-UA"/>
    </w:rPr>
  </w:style>
  <w:style w:type="paragraph" w:customStyle="1" w:styleId="Ch61">
    <w:name w:val="Основной текст (без абзаца) (Ch_6 Міністерства)"/>
    <w:basedOn w:val="Ch6"/>
    <w:rsid w:val="00EE5624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"/>
    <w:rsid w:val="00EE5624"/>
    <w:pPr>
      <w:widowControl w:val="0"/>
      <w:tabs>
        <w:tab w:val="right" w:pos="7710"/>
      </w:tabs>
      <w:autoSpaceDE w:val="0"/>
      <w:autoSpaceDN w:val="0"/>
      <w:adjustRightInd w:val="0"/>
      <w:spacing w:before="17" w:after="0" w:line="257" w:lineRule="auto"/>
      <w:jc w:val="center"/>
      <w:textAlignment w:val="center"/>
    </w:pPr>
    <w:rPr>
      <w:rFonts w:ascii="Pragmatica Book" w:eastAsia="Times New Roman" w:hAnsi="Pragmatica Book" w:cs="Pragmatica Book"/>
      <w:color w:val="000000"/>
      <w:w w:val="90"/>
      <w:sz w:val="14"/>
      <w:szCs w:val="14"/>
      <w:lang w:val="uk-UA" w:eastAsia="uk-UA"/>
    </w:rPr>
  </w:style>
  <w:style w:type="paragraph" w:customStyle="1" w:styleId="ac">
    <w:name w:val="[Без стиля]"/>
    <w:rsid w:val="00D6148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Times New Roman" w:cs="Times New Roman"/>
      <w:color w:val="000000"/>
      <w:sz w:val="24"/>
      <w:szCs w:val="24"/>
      <w:lang w:val="en-US" w:eastAsia="uk-UA"/>
    </w:rPr>
  </w:style>
  <w:style w:type="paragraph" w:customStyle="1" w:styleId="TableTABL">
    <w:name w:val="Table (TABL)"/>
    <w:basedOn w:val="a"/>
    <w:rsid w:val="00D61486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eastAsia="Times New Roman" w:hAnsi="HeliosCond" w:cs="HeliosCond"/>
      <w:color w:val="000000"/>
      <w:spacing w:val="-2"/>
      <w:sz w:val="17"/>
      <w:szCs w:val="17"/>
      <w:lang w:val="uk-UA" w:eastAsia="uk-UA"/>
    </w:rPr>
  </w:style>
  <w:style w:type="paragraph" w:customStyle="1" w:styleId="TableshapkaTABL">
    <w:name w:val="Table_shapka (TABL)"/>
    <w:basedOn w:val="a"/>
    <w:rsid w:val="00D61486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 Book" w:eastAsia="Times New Roman" w:hAnsi="Pragmatica Book" w:cs="Pragmatica Book"/>
      <w:color w:val="000000"/>
      <w:w w:val="90"/>
      <w:sz w:val="15"/>
      <w:szCs w:val="15"/>
      <w:lang w:val="uk-UA" w:eastAsia="uk-UA"/>
    </w:rPr>
  </w:style>
  <w:style w:type="character" w:customStyle="1" w:styleId="Bold">
    <w:name w:val="Bold"/>
    <w:rsid w:val="00D61486"/>
    <w:rPr>
      <w:b/>
      <w:u w:val="none"/>
      <w:vertAlign w:val="baseline"/>
    </w:rPr>
  </w:style>
  <w:style w:type="character" w:customStyle="1" w:styleId="rvts0">
    <w:name w:val="rvts0"/>
    <w:rsid w:val="00D61486"/>
    <w:rPr>
      <w:rFonts w:ascii="Times New Roman" w:hAnsi="Times New Roman"/>
      <w:color w:val="000000"/>
      <w:w w:val="100"/>
    </w:rPr>
  </w:style>
  <w:style w:type="paragraph" w:customStyle="1" w:styleId="Ch62">
    <w:name w:val="Додаток № (Ch_6 Міністерства)"/>
    <w:basedOn w:val="a"/>
    <w:rsid w:val="00501339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after="0" w:line="257" w:lineRule="auto"/>
      <w:ind w:left="3969"/>
      <w:textAlignment w:val="center"/>
    </w:pPr>
    <w:rPr>
      <w:rFonts w:ascii="Pragmatica Book" w:eastAsia="Times New Roman" w:hAnsi="Pragmatica Book" w:cs="Pragmatica Book"/>
      <w:color w:val="000000"/>
      <w:w w:val="90"/>
      <w:sz w:val="17"/>
      <w:szCs w:val="17"/>
      <w:lang w:val="uk-UA" w:eastAsia="uk-UA"/>
    </w:rPr>
  </w:style>
  <w:style w:type="paragraph" w:styleId="ad">
    <w:name w:val="Body Text"/>
    <w:basedOn w:val="a"/>
    <w:link w:val="ae"/>
    <w:semiHidden/>
    <w:unhideWhenUsed/>
    <w:rsid w:val="002B7549"/>
    <w:pPr>
      <w:spacing w:after="120" w:line="240" w:lineRule="auto"/>
    </w:pPr>
    <w:rPr>
      <w:rFonts w:eastAsia="Calibri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2B7549"/>
    <w:rPr>
      <w:rFonts w:eastAsia="Calibri" w:cs="Times New Roman"/>
      <w:sz w:val="24"/>
      <w:szCs w:val="24"/>
      <w:lang w:eastAsia="ru-RU"/>
    </w:rPr>
  </w:style>
  <w:style w:type="paragraph" w:customStyle="1" w:styleId="SnoskaSNOSKI">
    <w:name w:val="Snoska_цифра (SNOSKI)"/>
    <w:basedOn w:val="a"/>
    <w:rsid w:val="00EE0B53"/>
    <w:pPr>
      <w:widowControl w:val="0"/>
      <w:pBdr>
        <w:top w:val="single" w:sz="4" w:space="11" w:color="auto"/>
      </w:pBdr>
      <w:tabs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6350"/>
      </w:tabs>
      <w:autoSpaceDE w:val="0"/>
      <w:autoSpaceDN w:val="0"/>
      <w:adjustRightInd w:val="0"/>
      <w:spacing w:after="0" w:line="257" w:lineRule="auto"/>
      <w:jc w:val="both"/>
      <w:textAlignment w:val="center"/>
    </w:pPr>
    <w:rPr>
      <w:rFonts w:ascii="Pragmatica Book" w:eastAsia="Times New Roman" w:hAnsi="Pragmatica Book" w:cs="Pragmatica Book"/>
      <w:color w:val="000000"/>
      <w:w w:val="90"/>
      <w:sz w:val="15"/>
      <w:szCs w:val="15"/>
      <w:lang w:val="uk-UA" w:eastAsia="uk-UA"/>
    </w:rPr>
  </w:style>
  <w:style w:type="character" w:customStyle="1" w:styleId="11">
    <w:name w:val="Верхний колонтитул Знак1"/>
    <w:rsid w:val="00E467E8"/>
    <w:rPr>
      <w:sz w:val="28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17</Pages>
  <Words>3578</Words>
  <Characters>20395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84</cp:revision>
  <cp:lastPrinted>2021-09-27T11:53:00Z</cp:lastPrinted>
  <dcterms:created xsi:type="dcterms:W3CDTF">2021-09-21T05:43:00Z</dcterms:created>
  <dcterms:modified xsi:type="dcterms:W3CDTF">2022-12-27T12:30:00Z</dcterms:modified>
</cp:coreProperties>
</file>